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99B49" w14:textId="77777777" w:rsidR="00E2113B" w:rsidRDefault="00E2113B" w:rsidP="00991A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37718E9" w14:textId="77777777" w:rsidR="00E2113B" w:rsidRPr="00E557CC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14:paraId="2B0370DF" w14:textId="77777777" w:rsidR="00E2113B" w:rsidRPr="00E557CC" w:rsidRDefault="00BD1FF5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«</w:t>
      </w:r>
      <w:r w:rsidR="00E2113B" w:rsidRPr="00E557CC">
        <w:rPr>
          <w:rFonts w:ascii="Times New Roman" w:eastAsia="Times New Roman" w:hAnsi="Times New Roman" w:cs="Times New Roman"/>
          <w:bCs/>
          <w:caps/>
          <w:sz w:val="24"/>
          <w:szCs w:val="24"/>
        </w:rPr>
        <w:t>зиминский железнодорожный техникум</w:t>
      </w: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»</w:t>
      </w:r>
    </w:p>
    <w:p w14:paraId="3E0DE6C4" w14:textId="77777777" w:rsidR="00E2113B" w:rsidRPr="00E557CC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14:paraId="365AB92E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17EFA98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F606DBE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15EC14F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A986A" w14:textId="77777777"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5F480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21973E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B42BAE" w14:textId="77777777"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CA813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C8B007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15CF31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BA4BB0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39F68451" w14:textId="77777777" w:rsidR="00E2113B" w:rsidRPr="00471F79" w:rsidRDefault="00604E8C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8646F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A212E4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КОНСТРУКТОР КАРЬЕРЫ</w:t>
      </w:r>
    </w:p>
    <w:p w14:paraId="413EE80D" w14:textId="77777777" w:rsidR="00302D9B" w:rsidRDefault="00302D9B" w:rsidP="00302D9B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14:paraId="2558FF49" w14:textId="77777777" w:rsidR="00302D9B" w:rsidRDefault="00303998" w:rsidP="00302D9B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программы </w:t>
      </w:r>
      <w:r w:rsidR="00302D9B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14:paraId="62464EB6" w14:textId="77777777" w:rsidR="00302D9B" w:rsidRDefault="00302D9B" w:rsidP="00302D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14:paraId="3E4688FD" w14:textId="77777777"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330228D4" w14:textId="77777777"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4E51B76" w14:textId="77777777"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145B84E4" w14:textId="77777777"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1605DE98" w14:textId="77777777"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A3936CC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FF8182E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6BC4A873" w14:textId="77777777"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27F3AD6" w14:textId="77777777"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604E8C" w:rsidRPr="00604E8C" w14:paraId="02923707" w14:textId="77777777" w:rsidTr="00604E8C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15B6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04E8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Квалификация: </w:t>
            </w:r>
            <w:r w:rsidRPr="00604E8C">
              <w:rPr>
                <w:rFonts w:ascii="Times New Roman" w:eastAsia="Times New Roman" w:hAnsi="Times New Roman" w:cs="Times New Roman"/>
                <w:sz w:val="24"/>
                <w:lang w:bidi="ru-RU"/>
              </w:rPr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A53C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B887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E2B2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7D5C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72330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D070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04E8C" w:rsidRPr="00604E8C" w14:paraId="7825B54F" w14:textId="77777777" w:rsidTr="00604E8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AEF5" w14:textId="77777777" w:rsidR="00604E8C" w:rsidRPr="00604E8C" w:rsidRDefault="000D16FB" w:rsidP="000D16FB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Форма обучения – очная</w:t>
            </w:r>
          </w:p>
        </w:tc>
      </w:tr>
      <w:tr w:rsidR="00604E8C" w:rsidRPr="00604E8C" w14:paraId="70FD6AAC" w14:textId="77777777" w:rsidTr="00604E8C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9368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604E8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D26C" w14:textId="77777777" w:rsidR="00604E8C" w:rsidRPr="00604E8C" w:rsidRDefault="00604E8C" w:rsidP="00604E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04E8C" w:rsidRPr="00604E8C" w14:paraId="1DE1196E" w14:textId="77777777" w:rsidTr="00604E8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48D6" w14:textId="77777777" w:rsidR="00604E8C" w:rsidRPr="00604E8C" w:rsidRDefault="00604E8C" w:rsidP="00604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04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Профиль получаемого профессионального образования: социально-экономически</w:t>
            </w:r>
          </w:p>
        </w:tc>
      </w:tr>
    </w:tbl>
    <w:p w14:paraId="5F9942B6" w14:textId="77777777"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A13156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EE7553" w14:textId="77777777"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17DD20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8AE4A7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728DD8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B873A1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38D15C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C4A984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A7E06D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B59ADA2" w14:textId="77777777" w:rsidR="00604E8C" w:rsidRPr="00471F79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66F93D" w14:textId="77777777"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748DBF" w14:textId="77777777" w:rsidR="000459D0" w:rsidRDefault="000459D0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6ECA81" w14:textId="77777777" w:rsidR="00FF28FF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5B82D7" w14:textId="77777777" w:rsidR="00FF28FF" w:rsidRPr="00471F79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BB752FC" w14:textId="47F3EB87"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604E8C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F62C2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42F7886E" w14:textId="77777777" w:rsidR="00604E8C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39B99B" w14:textId="77777777" w:rsidR="00C930D8" w:rsidRPr="00C52791" w:rsidRDefault="0018154E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791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Pr="00C5279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34688B" w:rsidRPr="00C52791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реализуется </w:t>
      </w:r>
      <w:r w:rsidR="0034688B" w:rsidRPr="00C52791">
        <w:rPr>
          <w:rFonts w:ascii="Times New Roman" w:eastAsia="Times New Roman" w:hAnsi="Times New Roman" w:cs="Times New Roman"/>
          <w:sz w:val="24"/>
          <w:szCs w:val="24"/>
        </w:rPr>
        <w:t xml:space="preserve">в рамках </w:t>
      </w:r>
      <w:r w:rsidR="00604E8C" w:rsidRPr="00C52791">
        <w:rPr>
          <w:rFonts w:ascii="Times New Roman" w:eastAsia="Times New Roman" w:hAnsi="Times New Roman" w:cs="Times New Roman"/>
          <w:sz w:val="24"/>
          <w:szCs w:val="24"/>
        </w:rPr>
        <w:t>общепрофессионального цикла</w:t>
      </w:r>
      <w:r w:rsidR="0034688B" w:rsidRPr="00C52791">
        <w:rPr>
          <w:rFonts w:ascii="Times New Roman" w:eastAsia="Times New Roman" w:hAnsi="Times New Roman" w:cs="Times New Roman"/>
          <w:sz w:val="24"/>
          <w:szCs w:val="24"/>
        </w:rPr>
        <w:t xml:space="preserve"> основной профессиональной образовательной программы в соответствии с ФГОС СПО по 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специальности </w:t>
      </w:r>
      <w:r w:rsidR="00C930D8" w:rsidRPr="00C52791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43.02.13 Технология парикмахерского искусства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утвержденного приказом Минобрнауки России от 09.12.16 № 1558 </w:t>
      </w:r>
      <w:r w:rsidR="00BD1FF5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>«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>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</w:t>
      </w:r>
      <w:r w:rsidR="00BD1FF5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>»</w:t>
      </w:r>
      <w:r w:rsidR="00C930D8" w:rsidRPr="00C5279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(зарегистрирован Министерством юстиции Российской Федерации 20 декабря 2016 г., рег. № 44830</w:t>
      </w:r>
      <w:r w:rsidRPr="00C52791">
        <w:rPr>
          <w:rFonts w:ascii="Times New Roman" w:hAnsi="Times New Roman" w:cs="Times New Roman"/>
          <w:sz w:val="24"/>
          <w:szCs w:val="24"/>
        </w:rPr>
        <w:t>, рассмотрена и одобрена за заседании методической комисс</w:t>
      </w:r>
      <w:r w:rsidR="00C930D8" w:rsidRPr="00C52791">
        <w:rPr>
          <w:rFonts w:ascii="Times New Roman" w:hAnsi="Times New Roman" w:cs="Times New Roman"/>
          <w:sz w:val="24"/>
          <w:szCs w:val="24"/>
        </w:rPr>
        <w:t>ии.</w:t>
      </w:r>
    </w:p>
    <w:p w14:paraId="1A923A64" w14:textId="77777777" w:rsidR="005E1969" w:rsidRPr="00C52791" w:rsidRDefault="0018154E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2791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Организация-разработчик:</w:t>
      </w:r>
      <w:r w:rsidRPr="00C527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1969" w:rsidRPr="00C52791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Иркутской области </w:t>
      </w:r>
      <w:r w:rsidR="00BD1FF5" w:rsidRPr="00C52791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E1969" w:rsidRPr="00C52791">
        <w:rPr>
          <w:rFonts w:ascii="Times New Roman" w:hAnsi="Times New Roman" w:cs="Times New Roman"/>
          <w:color w:val="000000"/>
          <w:sz w:val="24"/>
          <w:szCs w:val="24"/>
        </w:rPr>
        <w:t>Зиминский железнодорожный техникум</w:t>
      </w:r>
      <w:r w:rsidR="00BD1FF5" w:rsidRPr="00C5279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E1969" w:rsidRPr="00C52791">
        <w:rPr>
          <w:rFonts w:ascii="Times New Roman" w:hAnsi="Times New Roman" w:cs="Times New Roman"/>
          <w:color w:val="000000"/>
          <w:sz w:val="24"/>
          <w:szCs w:val="24"/>
        </w:rPr>
        <w:t xml:space="preserve"> (ГБПОУ ИО ЗЖДТ)</w:t>
      </w:r>
    </w:p>
    <w:p w14:paraId="76D6C1F3" w14:textId="77777777" w:rsidR="0018154E" w:rsidRPr="00C52791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DB8D40" w14:textId="77777777" w:rsidR="0018154E" w:rsidRPr="00C52791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C6A166" w14:textId="77777777" w:rsidR="00F57F71" w:rsidRPr="00C52791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2A9507" w14:textId="77777777" w:rsidR="0018154E" w:rsidRPr="00C52791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27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14:paraId="0BA4189E" w14:textId="77777777" w:rsidR="0018154E" w:rsidRPr="00C52791" w:rsidRDefault="005E1969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52791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 w:rsidRPr="00C52791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 w:rsidRPr="00C52791">
        <w:rPr>
          <w:rFonts w:ascii="Times New Roman" w:hAnsi="Times New Roman" w:cs="Times New Roman"/>
          <w:sz w:val="24"/>
          <w:szCs w:val="24"/>
        </w:rPr>
        <w:t xml:space="preserve"> заместитель директора по УПР ГБПОУ ИО ЗЖДТ</w:t>
      </w:r>
    </w:p>
    <w:p w14:paraId="31512E88" w14:textId="77777777" w:rsidR="0018154E" w:rsidRDefault="0018154E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14:paraId="1272D5AD" w14:textId="77777777" w:rsidR="00F57F71" w:rsidRPr="0018154E" w:rsidRDefault="00F57F71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14:paraId="5A7BFF26" w14:textId="77777777" w:rsidR="0018154E" w:rsidRPr="0018154E" w:rsidRDefault="0018154E" w:rsidP="0018154E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1F84293" w14:textId="77777777" w:rsidR="0018154E" w:rsidRPr="0018154E" w:rsidRDefault="0018154E" w:rsidP="0018154E">
      <w:pPr>
        <w:widowControl w:val="0"/>
        <w:tabs>
          <w:tab w:val="left" w:pos="6420"/>
        </w:tabs>
        <w:spacing w:after="0" w:line="240" w:lineRule="auto"/>
        <w:rPr>
          <w:rFonts w:ascii="Times New Roman" w:hAnsi="Times New Roman" w:cs="Times New Roman"/>
        </w:rPr>
      </w:pPr>
    </w:p>
    <w:p w14:paraId="0C1EDF37" w14:textId="77777777" w:rsidR="0018154E" w:rsidRPr="0018154E" w:rsidRDefault="0018154E" w:rsidP="00F57F7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hd w:val="clear" w:color="auto" w:fill="FFFF00"/>
        </w:rPr>
      </w:pPr>
      <w:r w:rsidRPr="0018154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7660458" w14:textId="77777777" w:rsidR="0018154E" w:rsidRPr="0018154E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FC162C2" w14:textId="77777777" w:rsidR="0018154E" w:rsidRPr="0018154E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8F68E8E" w14:textId="77777777" w:rsidR="0018154E" w:rsidRPr="0018154E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5C7D4E0" w14:textId="77777777" w:rsidR="0018154E" w:rsidRDefault="0018154E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E3E4F71" w14:textId="77777777"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77A997D" w14:textId="77777777"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55F1890" w14:textId="77777777"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E4971" w14:textId="77777777"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945B13" w14:textId="77777777"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276DEBD" w14:textId="77777777"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54BD5A5" w14:textId="77777777" w:rsidR="00F57F71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004BE" w14:textId="77777777" w:rsidR="00FF28FF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DD2B2C7" w14:textId="77777777" w:rsidR="00FF28FF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721809F" w14:textId="77777777" w:rsidR="00F57F71" w:rsidRPr="00E557CC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14:paraId="7B4FFED8" w14:textId="77777777"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>СОГЛАСОВАНО</w:t>
      </w:r>
    </w:p>
    <w:p w14:paraId="46F08F51" w14:textId="77777777"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>Руководитель МК преподавателей ПМ и ОПД и мастеров п/о</w:t>
      </w:r>
    </w:p>
    <w:p w14:paraId="15B6F12B" w14:textId="77777777"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>_________________________________________(Красилова А.А.)</w:t>
      </w:r>
    </w:p>
    <w:p w14:paraId="264EB0D3" w14:textId="47EB2E3D" w:rsidR="00E557CC" w:rsidRPr="00E557CC" w:rsidRDefault="00E557CC" w:rsidP="00E557CC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557CC">
        <w:rPr>
          <w:rFonts w:ascii="Times New Roman" w:hAnsi="Times New Roman" w:cs="Times New Roman"/>
          <w:sz w:val="24"/>
          <w:szCs w:val="24"/>
        </w:rPr>
        <w:t xml:space="preserve">Протокол №____от </w:t>
      </w:r>
      <w:r w:rsidR="00BD1FF5">
        <w:rPr>
          <w:rFonts w:ascii="Times New Roman" w:hAnsi="Times New Roman" w:cs="Times New Roman"/>
          <w:sz w:val="24"/>
          <w:szCs w:val="24"/>
        </w:rPr>
        <w:t>«</w:t>
      </w:r>
      <w:r w:rsidRPr="00E557CC">
        <w:rPr>
          <w:rFonts w:ascii="Times New Roman" w:hAnsi="Times New Roman" w:cs="Times New Roman"/>
          <w:sz w:val="24"/>
          <w:szCs w:val="24"/>
        </w:rPr>
        <w:t>____</w:t>
      </w:r>
      <w:r w:rsidR="00BD1FF5">
        <w:rPr>
          <w:rFonts w:ascii="Times New Roman" w:hAnsi="Times New Roman" w:cs="Times New Roman"/>
          <w:sz w:val="24"/>
          <w:szCs w:val="24"/>
        </w:rPr>
        <w:t>»</w:t>
      </w:r>
      <w:r w:rsidRPr="00E557CC">
        <w:rPr>
          <w:rFonts w:ascii="Times New Roman" w:hAnsi="Times New Roman" w:cs="Times New Roman"/>
          <w:sz w:val="24"/>
          <w:szCs w:val="24"/>
        </w:rPr>
        <w:t>___________20</w:t>
      </w:r>
      <w:r w:rsidR="00CF62C2">
        <w:rPr>
          <w:rFonts w:ascii="Times New Roman" w:hAnsi="Times New Roman" w:cs="Times New Roman"/>
          <w:sz w:val="24"/>
          <w:szCs w:val="24"/>
        </w:rPr>
        <w:t>22</w:t>
      </w:r>
      <w:bookmarkStart w:id="0" w:name="_GoBack"/>
      <w:bookmarkEnd w:id="0"/>
      <w:r w:rsidRPr="00E557CC">
        <w:rPr>
          <w:rFonts w:ascii="Times New Roman" w:hAnsi="Times New Roman" w:cs="Times New Roman"/>
          <w:sz w:val="24"/>
          <w:szCs w:val="24"/>
        </w:rPr>
        <w:t>___г.</w:t>
      </w:r>
    </w:p>
    <w:p w14:paraId="33E25CF4" w14:textId="77777777" w:rsidR="00F57F71" w:rsidRPr="00C52791" w:rsidRDefault="00F57F71" w:rsidP="00F57F71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  <w:r w:rsidRPr="00C52791">
        <w:rPr>
          <w:b/>
          <w:szCs w:val="28"/>
        </w:rPr>
        <w:lastRenderedPageBreak/>
        <w:t>СОДЕРЖАНИЕ</w:t>
      </w:r>
    </w:p>
    <w:p w14:paraId="0E14CF5D" w14:textId="77777777" w:rsidR="00F57F71" w:rsidRDefault="00F57F71" w:rsidP="00F57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57F71" w:rsidRPr="00F57F71" w14:paraId="3634C0BE" w14:textId="77777777" w:rsidTr="00F57F71">
        <w:tc>
          <w:tcPr>
            <w:tcW w:w="7668" w:type="dxa"/>
            <w:shd w:val="clear" w:color="auto" w:fill="auto"/>
          </w:tcPr>
          <w:p w14:paraId="4F63EAA4" w14:textId="77777777"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472D76D6" w14:textId="77777777" w:rsidR="00F57F71" w:rsidRPr="00F57F71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7F7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57F71" w:rsidRPr="00F57F71" w14:paraId="05848ECE" w14:textId="77777777" w:rsidTr="00F57F71">
        <w:tc>
          <w:tcPr>
            <w:tcW w:w="7668" w:type="dxa"/>
            <w:shd w:val="clear" w:color="auto" w:fill="auto"/>
          </w:tcPr>
          <w:p w14:paraId="20D2FA10" w14:textId="77777777"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ПАСПОРТ  ПРОГРАММЫ УЧЕБНОЙ ДИСЦИПЛИНЫ</w:t>
            </w:r>
          </w:p>
          <w:p w14:paraId="58D004C3" w14:textId="77777777" w:rsidR="00F57F71" w:rsidRPr="00F57F71" w:rsidRDefault="00F57F71" w:rsidP="00F72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0" w:type="dxa"/>
            <w:shd w:val="clear" w:color="auto" w:fill="auto"/>
          </w:tcPr>
          <w:p w14:paraId="3F539B96" w14:textId="77777777" w:rsidR="00F57F71" w:rsidRPr="003B3802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57F71" w:rsidRPr="00F57F71" w14:paraId="744E56FC" w14:textId="77777777" w:rsidTr="00F57F71">
        <w:tc>
          <w:tcPr>
            <w:tcW w:w="7668" w:type="dxa"/>
            <w:shd w:val="clear" w:color="auto" w:fill="auto"/>
          </w:tcPr>
          <w:p w14:paraId="496728FC" w14:textId="77777777"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СТРУКТУРА и содержание УЧЕБНОЙ ДИСЦИПЛИНЫ</w:t>
            </w:r>
          </w:p>
          <w:p w14:paraId="159C3593" w14:textId="77777777"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24BFFCB4" w14:textId="77777777" w:rsidR="00F57F71" w:rsidRPr="003B3802" w:rsidRDefault="00E56F53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57F71" w:rsidRPr="00F57F71" w14:paraId="50672025" w14:textId="77777777" w:rsidTr="00F57F71">
        <w:trPr>
          <w:trHeight w:val="670"/>
        </w:trPr>
        <w:tc>
          <w:tcPr>
            <w:tcW w:w="7668" w:type="dxa"/>
            <w:shd w:val="clear" w:color="auto" w:fill="auto"/>
          </w:tcPr>
          <w:p w14:paraId="7C6BFA54" w14:textId="77777777"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условия реализации программы учебной дисциплины</w:t>
            </w:r>
          </w:p>
          <w:p w14:paraId="556F6139" w14:textId="77777777"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2CF1B986" w14:textId="77777777" w:rsidR="00F57F71" w:rsidRPr="003B3802" w:rsidRDefault="003B3802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57F71" w:rsidRPr="00F57F71" w14:paraId="44ACF5AD" w14:textId="77777777" w:rsidTr="00F57F71">
        <w:tc>
          <w:tcPr>
            <w:tcW w:w="7668" w:type="dxa"/>
            <w:shd w:val="clear" w:color="auto" w:fill="auto"/>
          </w:tcPr>
          <w:p w14:paraId="1F491CCF" w14:textId="77777777" w:rsidR="00F57F71" w:rsidRPr="00F57F71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52E30438" w14:textId="77777777" w:rsidR="00F57F71" w:rsidRPr="00F57F71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6A25BC12" w14:textId="77777777" w:rsidR="00F57F71" w:rsidRPr="003B3802" w:rsidRDefault="003B3802" w:rsidP="00F7220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3A59C058" w14:textId="77777777" w:rsidR="00F57F71" w:rsidRPr="00D57CF2" w:rsidRDefault="00F57F71" w:rsidP="00F57F71">
      <w:pPr>
        <w:spacing w:after="0" w:line="240" w:lineRule="auto"/>
        <w:rPr>
          <w:rFonts w:ascii="Times New Roman" w:hAnsi="Times New Roman" w:cs="Times New Roman"/>
        </w:rPr>
      </w:pPr>
    </w:p>
    <w:p w14:paraId="2034C949" w14:textId="77777777" w:rsidR="00D57CF2" w:rsidRPr="0018154E" w:rsidRDefault="00D57CF2" w:rsidP="0018154E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154E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   ПРОГРАММЫ УЧЕБНОЙ ДИСЦИПЛИНЫ</w:t>
      </w:r>
    </w:p>
    <w:p w14:paraId="241ABCC7" w14:textId="77777777" w:rsidR="00D57CF2" w:rsidRPr="00D57CF2" w:rsidRDefault="00D57CF2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C8EE2B" w14:textId="77777777" w:rsidR="00D57CF2" w:rsidRPr="00E6556B" w:rsidRDefault="00D57CF2" w:rsidP="00D57CF2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14:paraId="2765B33A" w14:textId="77777777" w:rsidR="00C930D8" w:rsidRPr="00604E8C" w:rsidRDefault="00D57CF2" w:rsidP="00C930D8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5E1969" w:rsidRPr="00E6556B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ОП СПО  </w:t>
      </w:r>
      <w:r w:rsidR="00C930D8">
        <w:rPr>
          <w:rFonts w:ascii="Times New Roman" w:hAnsi="Times New Roman" w:cs="Times New Roman"/>
          <w:sz w:val="24"/>
          <w:szCs w:val="24"/>
        </w:rPr>
        <w:t>ПССЗ</w:t>
      </w:r>
      <w:r w:rsidR="005E1969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5F7E47">
        <w:rPr>
          <w:rFonts w:ascii="Times New Roman" w:hAnsi="Times New Roman" w:cs="Times New Roman"/>
          <w:sz w:val="24"/>
          <w:szCs w:val="24"/>
        </w:rPr>
        <w:t>3</w:t>
      </w:r>
      <w:r w:rsidR="005E1969" w:rsidRPr="00E6556B">
        <w:rPr>
          <w:rFonts w:ascii="Times New Roman" w:hAnsi="Times New Roman" w:cs="Times New Roman"/>
          <w:sz w:val="24"/>
          <w:szCs w:val="24"/>
        </w:rPr>
        <w:t xml:space="preserve"> года 10 месяцев на базе основного общего образования в соответствии с ФГОС по </w:t>
      </w:r>
      <w:r w:rsidR="00C930D8">
        <w:rPr>
          <w:rFonts w:ascii="Times New Roman" w:hAnsi="Times New Roman" w:cs="Times New Roman"/>
          <w:sz w:val="24"/>
          <w:szCs w:val="24"/>
        </w:rPr>
        <w:t>специальности</w:t>
      </w:r>
      <w:r w:rsidR="00C930D8" w:rsidRPr="00C930D8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="00C930D8" w:rsidRPr="00604E8C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43.02.13 Технология парикмахерского искусства</w:t>
      </w:r>
    </w:p>
    <w:p w14:paraId="0399761D" w14:textId="77777777" w:rsidR="00D57CF2" w:rsidRPr="00E6556B" w:rsidRDefault="00D57CF2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14:paraId="3154F94C" w14:textId="77777777" w:rsidR="005E1969" w:rsidRPr="00E6556B" w:rsidRDefault="005E1969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входит в </w:t>
      </w:r>
      <w:r w:rsidR="0034688B" w:rsidRPr="00E6556B">
        <w:rPr>
          <w:rFonts w:ascii="Times New Roman" w:hAnsi="Times New Roman" w:cs="Times New Roman"/>
          <w:sz w:val="24"/>
          <w:szCs w:val="24"/>
        </w:rPr>
        <w:t>обще</w:t>
      </w:r>
      <w:r w:rsidR="009E27A2">
        <w:rPr>
          <w:rFonts w:ascii="Times New Roman" w:hAnsi="Times New Roman" w:cs="Times New Roman"/>
          <w:sz w:val="24"/>
          <w:szCs w:val="24"/>
        </w:rPr>
        <w:t>профессиональные</w:t>
      </w:r>
      <w:r w:rsidR="0034688B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Pr="00E6556B">
        <w:rPr>
          <w:rFonts w:ascii="Times New Roman" w:hAnsi="Times New Roman" w:cs="Times New Roman"/>
          <w:sz w:val="24"/>
          <w:szCs w:val="24"/>
        </w:rPr>
        <w:t xml:space="preserve"> дисциплины предлагаемые образовательной организацией</w:t>
      </w:r>
      <w:r w:rsidRPr="00E655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ECAC62" w14:textId="77777777" w:rsidR="00D57CF2" w:rsidRPr="00E6556B" w:rsidRDefault="00E6556B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E6556B">
        <w:rPr>
          <w:rFonts w:ascii="Times New Roman" w:hAnsi="Times New Roman" w:cs="Times New Roman"/>
          <w:b/>
          <w:sz w:val="24"/>
          <w:szCs w:val="24"/>
        </w:rPr>
        <w:t>.3. Цели и задачи дисциплины – требования к результатам освоения дисциплины:</w:t>
      </w:r>
    </w:p>
    <w:p w14:paraId="499DE1ED" w14:textId="77777777" w:rsidR="009F7D00" w:rsidRPr="00E6556B" w:rsidRDefault="009F7D00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Программа направлена на 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планирование и реализацию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собственно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9D0" w:rsidRPr="00E6556B"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развити</w:t>
      </w:r>
      <w:r w:rsidR="000459D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8F10F06" w14:textId="77777777" w:rsidR="009F7D00" w:rsidRPr="00E6556B" w:rsidRDefault="009F7D00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462"/>
      </w:tblGrid>
      <w:tr w:rsidR="009F7D00" w:rsidRPr="00E6556B" w14:paraId="7E02A5FF" w14:textId="77777777" w:rsidTr="00663FDB">
        <w:tc>
          <w:tcPr>
            <w:tcW w:w="959" w:type="dxa"/>
          </w:tcPr>
          <w:p w14:paraId="62DA2F6C" w14:textId="77777777" w:rsidR="009F7D00" w:rsidRPr="00E6556B" w:rsidRDefault="009F7D00" w:rsidP="00F72202">
            <w:pPr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уметь</w:t>
            </w:r>
          </w:p>
        </w:tc>
        <w:tc>
          <w:tcPr>
            <w:tcW w:w="9462" w:type="dxa"/>
          </w:tcPr>
          <w:p w14:paraId="675A1EB2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iCs/>
                <w:sz w:val="24"/>
                <w:szCs w:val="24"/>
              </w:rPr>
            </w:pPr>
            <w:r w:rsidRPr="00E6556B">
              <w:rPr>
                <w:bCs/>
                <w:iCs/>
                <w:sz w:val="24"/>
                <w:szCs w:val="24"/>
              </w:rPr>
              <w:t>применять профстандарты для формирования образа квалификации по  осваиваемой профессии (специальности);</w:t>
            </w:r>
          </w:p>
          <w:p w14:paraId="0758720D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34"/>
              <w:jc w:val="both"/>
              <w:rPr>
                <w:bCs/>
                <w:iCs/>
                <w:sz w:val="24"/>
                <w:szCs w:val="24"/>
              </w:rPr>
            </w:pPr>
            <w:r w:rsidRPr="00E6556B">
              <w:rPr>
                <w:bCs/>
                <w:iCs/>
                <w:sz w:val="24"/>
                <w:szCs w:val="24"/>
              </w:rPr>
              <w:t>анализировать и сопрягать, зафиксированные во ФГОС</w:t>
            </w:r>
            <w:r w:rsidR="00E6556B" w:rsidRPr="00E6556B">
              <w:rPr>
                <w:bCs/>
                <w:iCs/>
                <w:sz w:val="24"/>
                <w:szCs w:val="24"/>
              </w:rPr>
              <w:t xml:space="preserve"> </w:t>
            </w:r>
            <w:r w:rsidRPr="00E6556B">
              <w:rPr>
                <w:bCs/>
                <w:iCs/>
                <w:sz w:val="24"/>
                <w:szCs w:val="24"/>
              </w:rPr>
              <w:t>требования к выпускнику</w:t>
            </w:r>
            <w:r w:rsidR="00E6556B" w:rsidRPr="00E6556B">
              <w:rPr>
                <w:bCs/>
                <w:iCs/>
                <w:sz w:val="24"/>
                <w:szCs w:val="24"/>
              </w:rPr>
              <w:t xml:space="preserve"> </w:t>
            </w:r>
            <w:r w:rsidRPr="00E6556B">
              <w:rPr>
                <w:bCs/>
                <w:iCs/>
                <w:sz w:val="24"/>
                <w:szCs w:val="24"/>
              </w:rPr>
              <w:t>и требования к квалификации(ям) на рынке труда, зафиксированные в ПС (на примере осваиваемой профессии (специальности);</w:t>
            </w:r>
          </w:p>
          <w:p w14:paraId="671C18F7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оценивать современную ситуацию на отраслевом и региональном рынке труда,</w:t>
            </w:r>
            <w:r w:rsidRPr="00E6556B">
              <w:rPr>
                <w:sz w:val="24"/>
                <w:szCs w:val="24"/>
              </w:rPr>
              <w:t xml:space="preserve"> и учитывать её при проектировании индивидуального плана карьерного развития;</w:t>
            </w:r>
          </w:p>
          <w:p w14:paraId="3BF69712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выявлять и развивать  ключевые компетенции цифровой экономики по отрасли;</w:t>
            </w:r>
          </w:p>
          <w:p w14:paraId="7E0E511F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 xml:space="preserve">применять ресурсы НСК для </w:t>
            </w:r>
            <w:r w:rsidRPr="00E6556B">
              <w:rPr>
                <w:bCs/>
                <w:sz w:val="24"/>
                <w:szCs w:val="24"/>
              </w:rPr>
              <w:t>проектирования</w:t>
            </w:r>
            <w:r w:rsidR="00E6556B" w:rsidRPr="00E6556B">
              <w:rPr>
                <w:bCs/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>траектории профессионального развития и самообразования;</w:t>
            </w:r>
          </w:p>
          <w:p w14:paraId="064B0C53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применять различные способы поиска вакансий на рынке труда</w:t>
            </w:r>
            <w:r w:rsidRPr="00E6556B">
              <w:rPr>
                <w:sz w:val="24"/>
                <w:szCs w:val="24"/>
              </w:rPr>
              <w:t>, в том числе с использованием сети Интернет;</w:t>
            </w:r>
          </w:p>
          <w:p w14:paraId="08247B96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применять механизм  НОК для подтверждения уровня квалификации и профессионального развития;</w:t>
            </w:r>
          </w:p>
          <w:p w14:paraId="7AA5DC24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оценивать потенциальные возможности профессионального развития;</w:t>
            </w:r>
          </w:p>
          <w:p w14:paraId="47FB4930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применять методы</w:t>
            </w:r>
            <w:r w:rsidRPr="00E6556B">
              <w:rPr>
                <w:sz w:val="24"/>
                <w:szCs w:val="24"/>
              </w:rPr>
              <w:t xml:space="preserve"> планирования и развития карьеры; </w:t>
            </w:r>
          </w:p>
          <w:p w14:paraId="0E3396E0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проектировать</w:t>
            </w:r>
            <w:r w:rsidR="009E27A2">
              <w:rPr>
                <w:bCs/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 xml:space="preserve">индивидуальный план карьерного развития; </w:t>
            </w:r>
          </w:p>
          <w:p w14:paraId="6C2FBA15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формировать</w:t>
            </w:r>
            <w:r w:rsidR="009E27A2">
              <w:rPr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 xml:space="preserve">портфолио карьерного продвижения, отслеживать свой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цифровой след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. </w:t>
            </w:r>
          </w:p>
        </w:tc>
      </w:tr>
      <w:tr w:rsidR="009F7D00" w:rsidRPr="00E6556B" w14:paraId="6C0F3C1C" w14:textId="77777777" w:rsidTr="00663FDB">
        <w:tc>
          <w:tcPr>
            <w:tcW w:w="959" w:type="dxa"/>
          </w:tcPr>
          <w:p w14:paraId="46A716E8" w14:textId="77777777" w:rsidR="009F7D00" w:rsidRPr="00E6556B" w:rsidRDefault="009F7D00" w:rsidP="00F72202">
            <w:pPr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знать</w:t>
            </w:r>
          </w:p>
        </w:tc>
        <w:tc>
          <w:tcPr>
            <w:tcW w:w="9462" w:type="dxa"/>
          </w:tcPr>
          <w:p w14:paraId="13269215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суть и смысл понятий</w:t>
            </w:r>
            <w:r w:rsidR="00E6556B" w:rsidRPr="00E6556B">
              <w:rPr>
                <w:bCs/>
                <w:sz w:val="24"/>
                <w:szCs w:val="24"/>
              </w:rPr>
              <w:t xml:space="preserve">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профессия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специальность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квалификация</w:t>
            </w:r>
            <w:r w:rsidR="00BD1FF5">
              <w:rPr>
                <w:sz w:val="24"/>
                <w:szCs w:val="24"/>
              </w:rPr>
              <w:t>»</w:t>
            </w:r>
            <w:r w:rsidR="009E27A2">
              <w:rPr>
                <w:sz w:val="24"/>
                <w:szCs w:val="24"/>
              </w:rPr>
              <w:t xml:space="preserve">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рынок труда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цифровая экономика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национальная система квалификаций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 xml:space="preserve">,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независимая оценка квалификаций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>,</w:t>
            </w:r>
            <w:r w:rsidR="009E27A2">
              <w:rPr>
                <w:sz w:val="24"/>
                <w:szCs w:val="24"/>
              </w:rPr>
              <w:t xml:space="preserve"> </w:t>
            </w:r>
            <w:r w:rsidR="00BD1FF5">
              <w:rPr>
                <w:sz w:val="24"/>
                <w:szCs w:val="24"/>
              </w:rPr>
              <w:t>«</w:t>
            </w:r>
            <w:r w:rsidRPr="00E6556B">
              <w:rPr>
                <w:sz w:val="24"/>
                <w:szCs w:val="24"/>
              </w:rPr>
              <w:t>профессиональная карьера</w:t>
            </w:r>
            <w:r w:rsidR="00BD1FF5">
              <w:rPr>
                <w:sz w:val="24"/>
                <w:szCs w:val="24"/>
              </w:rPr>
              <w:t>»</w:t>
            </w:r>
            <w:r w:rsidRPr="00E6556B">
              <w:rPr>
                <w:sz w:val="24"/>
                <w:szCs w:val="24"/>
              </w:rPr>
              <w:t>;</w:t>
            </w:r>
          </w:p>
          <w:p w14:paraId="49BEF443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структуру профессиональных стандартов и действующих квалификационных справочников: ЕТКС и ЕКС;</w:t>
            </w:r>
          </w:p>
          <w:p w14:paraId="3DAD96DE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классификацию рынка труда;</w:t>
            </w:r>
          </w:p>
          <w:p w14:paraId="47818509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перспективы развития отраслевого и регионального рынка труда РФ;</w:t>
            </w:r>
          </w:p>
          <w:p w14:paraId="4ED9818F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 xml:space="preserve">виды </w:t>
            </w:r>
            <w:r w:rsidRPr="00E6556B">
              <w:rPr>
                <w:sz w:val="24"/>
                <w:szCs w:val="24"/>
              </w:rPr>
              <w:t>сквозных цифровых технологий;</w:t>
            </w:r>
          </w:p>
          <w:p w14:paraId="094C3C3F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структуру</w:t>
            </w:r>
            <w:r w:rsidR="00E6556B" w:rsidRPr="00E6556B">
              <w:rPr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>национальной системы квалификаций;</w:t>
            </w:r>
          </w:p>
          <w:p w14:paraId="4CAFE293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способы поиска работы, в том числе с использованием сети Интернет;</w:t>
            </w:r>
          </w:p>
          <w:p w14:paraId="12940942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процедуру</w:t>
            </w:r>
            <w:r w:rsidR="00E6556B" w:rsidRPr="00E6556B">
              <w:rPr>
                <w:sz w:val="24"/>
                <w:szCs w:val="24"/>
              </w:rPr>
              <w:t xml:space="preserve"> </w:t>
            </w:r>
            <w:r w:rsidRPr="00E6556B">
              <w:rPr>
                <w:sz w:val="24"/>
                <w:szCs w:val="24"/>
              </w:rPr>
              <w:t>проведения независимой оценки квалификаций;</w:t>
            </w:r>
          </w:p>
          <w:p w14:paraId="5433D303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функции, виды, модели профессиональной карьеры;</w:t>
            </w:r>
          </w:p>
          <w:p w14:paraId="6332F01B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этапы профессионального и карьерного развития;</w:t>
            </w:r>
          </w:p>
          <w:p w14:paraId="343229BB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способы планирования профессиональной карьеры;</w:t>
            </w:r>
          </w:p>
          <w:p w14:paraId="0377B052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структуру индивидуального плана карьерного развития;</w:t>
            </w:r>
          </w:p>
          <w:p w14:paraId="21B3F4E9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bCs/>
                <w:sz w:val="24"/>
                <w:szCs w:val="24"/>
              </w:rPr>
              <w:t>структуру, виды, алгоритм составления</w:t>
            </w:r>
            <w:r w:rsidRPr="00E6556B">
              <w:rPr>
                <w:sz w:val="24"/>
                <w:szCs w:val="24"/>
              </w:rPr>
              <w:t xml:space="preserve">  портфолио карьерного продвижения;</w:t>
            </w:r>
          </w:p>
          <w:p w14:paraId="0FC74E30" w14:textId="77777777" w:rsidR="009F7D00" w:rsidRPr="00E6556B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E6556B">
              <w:rPr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</w:tbl>
    <w:p w14:paraId="1F81F29D" w14:textId="77777777" w:rsidR="009F7D00" w:rsidRPr="00E6556B" w:rsidRDefault="009F7D00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52F00" w14:textId="77777777" w:rsidR="000459D0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процессе освоения</w:t>
      </w: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программы учебной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за счет используемых форм и методов обучения, выполняемых заданий создаются условия для формирования следующих общих компетенций:</w:t>
      </w:r>
    </w:p>
    <w:p w14:paraId="1428F529" w14:textId="77777777" w:rsidR="009E27A2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03</w:t>
      </w:r>
      <w:r w:rsidR="000459D0" w:rsidRPr="00F26BF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E27A2">
        <w:rPr>
          <w:rFonts w:ascii="Times New Roman" w:eastAsia="Times New Roman" w:hAnsi="Times New Roman" w:cs="Times New Roman"/>
          <w:sz w:val="24"/>
          <w:lang w:bidi="ru-RU"/>
        </w:rPr>
        <w:t xml:space="preserve"> Планировать и реализовывать собственное профессиональное и личностное развитие</w:t>
      </w:r>
      <w:r>
        <w:rPr>
          <w:rFonts w:ascii="Times New Roman" w:eastAsia="Times New Roman" w:hAnsi="Times New Roman" w:cs="Times New Roman"/>
          <w:sz w:val="24"/>
          <w:lang w:bidi="ru-RU"/>
        </w:rPr>
        <w:t>.</w:t>
      </w:r>
    </w:p>
    <w:p w14:paraId="0251D76D" w14:textId="77777777" w:rsidR="000459D0" w:rsidRPr="00F26BF4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ОК.04 </w:t>
      </w:r>
      <w:r w:rsidR="000459D0" w:rsidRPr="00F26BF4">
        <w:rPr>
          <w:rFonts w:ascii="Times New Roman" w:eastAsia="Times New Roman" w:hAnsi="Times New Roman" w:cs="Times New Roman"/>
          <w:sz w:val="24"/>
          <w:szCs w:val="24"/>
        </w:rPr>
        <w:t>Работать в коллективе и команде, эффективно взаимодействовать с коллегами, руководством, клиентами.</w:t>
      </w:r>
    </w:p>
    <w:p w14:paraId="18C2268C" w14:textId="77777777" w:rsidR="000459D0" w:rsidRPr="006C5043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BF4">
        <w:rPr>
          <w:rFonts w:ascii="Times New Roman" w:eastAsia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</w:t>
      </w:r>
    </w:p>
    <w:p w14:paraId="6B4D9A4E" w14:textId="77777777" w:rsidR="000459D0" w:rsidRPr="006C5043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4139"/>
        <w:gridCol w:w="3418"/>
      </w:tblGrid>
      <w:tr w:rsidR="000459D0" w:rsidRPr="006C5043" w14:paraId="09D259B0" w14:textId="77777777" w:rsidTr="00E65D38">
        <w:trPr>
          <w:trHeight w:val="649"/>
        </w:trPr>
        <w:tc>
          <w:tcPr>
            <w:tcW w:w="1374" w:type="pct"/>
            <w:hideMark/>
          </w:tcPr>
          <w:p w14:paraId="1B25A430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0E18970A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наименование компетенции </w:t>
            </w:r>
          </w:p>
        </w:tc>
        <w:tc>
          <w:tcPr>
            <w:tcW w:w="1986" w:type="pct"/>
            <w:hideMark/>
          </w:tcPr>
          <w:p w14:paraId="606706B0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640" w:type="pct"/>
            <w:hideMark/>
          </w:tcPr>
          <w:p w14:paraId="6B7886A5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E27A2" w:rsidRPr="006C5043" w14:paraId="0B3096A3" w14:textId="77777777" w:rsidTr="00E65D38">
        <w:trPr>
          <w:trHeight w:val="649"/>
        </w:trPr>
        <w:tc>
          <w:tcPr>
            <w:tcW w:w="1374" w:type="pct"/>
          </w:tcPr>
          <w:p w14:paraId="65C75E39" w14:textId="77777777" w:rsidR="009E27A2" w:rsidRDefault="009E27A2" w:rsidP="009E27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r w:rsidRPr="00F26B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E27A2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Планировать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.</w:t>
            </w:r>
          </w:p>
          <w:p w14:paraId="2C768DC5" w14:textId="77777777" w:rsidR="009E27A2" w:rsidRPr="006C5043" w:rsidRDefault="009E27A2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pct"/>
          </w:tcPr>
          <w:p w14:paraId="5B2988F8" w14:textId="77777777" w:rsidR="00E65D38" w:rsidRPr="00E65D38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 w:right="98"/>
              <w:jc w:val="both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О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</w:t>
            </w:r>
          </w:p>
          <w:p w14:paraId="63787A18" w14:textId="77777777" w:rsidR="009E27A2" w:rsidRPr="006C5043" w:rsidRDefault="00E65D38" w:rsidP="00E65D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профессионального развития и самообразования</w:t>
            </w:r>
          </w:p>
        </w:tc>
        <w:tc>
          <w:tcPr>
            <w:tcW w:w="1640" w:type="pct"/>
          </w:tcPr>
          <w:p w14:paraId="1FF0C90E" w14:textId="77777777" w:rsidR="00E65D38" w:rsidRPr="00E65D38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С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одержание актуальной</w:t>
            </w:r>
            <w:r w:rsidRPr="00E65D38">
              <w:rPr>
                <w:rFonts w:ascii="Times New Roman" w:eastAsia="Times New Roman" w:hAnsi="Times New Roman" w:cs="Times New Roman"/>
                <w:spacing w:val="54"/>
                <w:sz w:val="24"/>
                <w:lang w:bidi="ru-RU"/>
              </w:rPr>
              <w:t xml:space="preserve">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нормативно-правовой</w:t>
            </w:r>
          </w:p>
          <w:p w14:paraId="735DEBDC" w14:textId="77777777" w:rsidR="00E65D38" w:rsidRPr="00E65D38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документации; современная научная и профессиональная</w:t>
            </w:r>
          </w:p>
          <w:p w14:paraId="752E4597" w14:textId="77777777" w:rsidR="009E27A2" w:rsidRPr="006C5043" w:rsidRDefault="00E65D38" w:rsidP="00E65D38">
            <w:pPr>
              <w:widowControl w:val="0"/>
              <w:tabs>
                <w:tab w:val="left" w:pos="2660"/>
                <w:tab w:val="left" w:pos="4872"/>
              </w:tabs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терминология;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возможные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траектории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r w:rsidRPr="00E65D38">
              <w:rPr>
                <w:rFonts w:ascii="Times New Roman" w:eastAsia="Times New Roman" w:hAnsi="Times New Roman" w:cs="Times New Roman"/>
                <w:sz w:val="24"/>
                <w:lang w:bidi="ru-RU"/>
              </w:rPr>
              <w:t>профессионального развития и самообразования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.</w:t>
            </w:r>
          </w:p>
        </w:tc>
      </w:tr>
      <w:tr w:rsidR="000459D0" w:rsidRPr="006C5043" w14:paraId="15721D19" w14:textId="77777777" w:rsidTr="00E65D38">
        <w:trPr>
          <w:trHeight w:val="212"/>
        </w:trPr>
        <w:tc>
          <w:tcPr>
            <w:tcW w:w="1374" w:type="pct"/>
          </w:tcPr>
          <w:p w14:paraId="620FAA87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6" w:type="pct"/>
          </w:tcPr>
          <w:p w14:paraId="0E0DE98B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640" w:type="pct"/>
          </w:tcPr>
          <w:p w14:paraId="46C52D92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459D0" w:rsidRPr="006C5043" w14:paraId="3C5D8AC7" w14:textId="77777777" w:rsidTr="00E65D38">
        <w:trPr>
          <w:trHeight w:val="212"/>
        </w:trPr>
        <w:tc>
          <w:tcPr>
            <w:tcW w:w="1374" w:type="pct"/>
          </w:tcPr>
          <w:p w14:paraId="55D30081" w14:textId="77777777" w:rsidR="000459D0" w:rsidRPr="006C5043" w:rsidRDefault="000459D0" w:rsidP="00604E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22493301"/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  <w:bookmarkEnd w:id="1"/>
          </w:p>
        </w:tc>
        <w:tc>
          <w:tcPr>
            <w:tcW w:w="1986" w:type="pct"/>
          </w:tcPr>
          <w:p w14:paraId="1AC72617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1640" w:type="pct"/>
          </w:tcPr>
          <w:p w14:paraId="650CEFEF" w14:textId="77777777" w:rsidR="000459D0" w:rsidRPr="006C5043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</w:tbl>
    <w:p w14:paraId="6BA1BDCC" w14:textId="77777777" w:rsidR="000459D0" w:rsidRPr="006C5043" w:rsidRDefault="000459D0" w:rsidP="000459D0">
      <w:pPr>
        <w:rPr>
          <w:sz w:val="24"/>
          <w:szCs w:val="24"/>
        </w:rPr>
      </w:pPr>
    </w:p>
    <w:p w14:paraId="36FB1C38" w14:textId="77777777" w:rsidR="00D57CF2" w:rsidRPr="00E6556B" w:rsidRDefault="00E6556B" w:rsidP="00E6556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6556B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="00BD1FF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57CF2" w:rsidRPr="00E6556B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14:paraId="5A765367" w14:textId="77777777" w:rsidR="00E6556B" w:rsidRPr="00DA6935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6918C6" w:rsidRPr="00DA6935">
        <w:rPr>
          <w:rFonts w:ascii="Times New Roman" w:hAnsi="Times New Roman" w:cs="Times New Roman"/>
          <w:sz w:val="24"/>
          <w:szCs w:val="24"/>
        </w:rPr>
        <w:t>5</w:t>
      </w:r>
      <w:r w:rsidR="00E65D38" w:rsidRPr="00DA6935">
        <w:rPr>
          <w:rFonts w:ascii="Times New Roman" w:hAnsi="Times New Roman" w:cs="Times New Roman"/>
          <w:sz w:val="24"/>
          <w:szCs w:val="24"/>
        </w:rPr>
        <w:t>0</w:t>
      </w:r>
      <w:r w:rsidRPr="00DA6935">
        <w:rPr>
          <w:rFonts w:ascii="Times New Roman" w:hAnsi="Times New Roman" w:cs="Times New Roman"/>
          <w:sz w:val="24"/>
          <w:szCs w:val="24"/>
        </w:rPr>
        <w:t xml:space="preserve"> час, в том числе:</w:t>
      </w:r>
    </w:p>
    <w:p w14:paraId="086A8611" w14:textId="77777777" w:rsidR="00D57CF2" w:rsidRPr="00DA6935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562B57" w:rsidRPr="00DA6935">
        <w:rPr>
          <w:rFonts w:ascii="Times New Roman" w:hAnsi="Times New Roman" w:cs="Times New Roman"/>
          <w:sz w:val="24"/>
          <w:szCs w:val="24"/>
        </w:rPr>
        <w:t>-</w:t>
      </w:r>
      <w:r w:rsidRPr="00DA6935">
        <w:rPr>
          <w:rFonts w:ascii="Times New Roman" w:hAnsi="Times New Roman" w:cs="Times New Roman"/>
          <w:sz w:val="24"/>
          <w:szCs w:val="24"/>
        </w:rPr>
        <w:t xml:space="preserve"> </w:t>
      </w:r>
      <w:r w:rsidR="00E6556B" w:rsidRPr="00DA6935">
        <w:rPr>
          <w:rFonts w:ascii="Times New Roman" w:hAnsi="Times New Roman" w:cs="Times New Roman"/>
          <w:sz w:val="24"/>
          <w:szCs w:val="24"/>
        </w:rPr>
        <w:t>4</w:t>
      </w:r>
      <w:r w:rsidR="00E65D38" w:rsidRPr="00DA6935">
        <w:rPr>
          <w:rFonts w:ascii="Times New Roman" w:hAnsi="Times New Roman" w:cs="Times New Roman"/>
          <w:sz w:val="24"/>
          <w:szCs w:val="24"/>
        </w:rPr>
        <w:t>8</w:t>
      </w:r>
      <w:r w:rsidRPr="00DA6935">
        <w:rPr>
          <w:rFonts w:ascii="Times New Roman" w:hAnsi="Times New Roman" w:cs="Times New Roman"/>
          <w:sz w:val="24"/>
          <w:szCs w:val="24"/>
        </w:rPr>
        <w:t xml:space="preserve"> часа;</w:t>
      </w:r>
    </w:p>
    <w:p w14:paraId="79A5E003" w14:textId="77777777" w:rsidR="00DA6935" w:rsidRPr="00DA6935" w:rsidRDefault="00DA6935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A6935">
        <w:rPr>
          <w:rFonts w:ascii="Times New Roman" w:hAnsi="Times New Roman" w:cs="Times New Roman"/>
          <w:sz w:val="24"/>
          <w:szCs w:val="24"/>
        </w:rPr>
        <w:t xml:space="preserve">из них теоретическое обучение 12 часов и </w:t>
      </w:r>
    </w:p>
    <w:p w14:paraId="6B8FC8E0" w14:textId="77777777" w:rsidR="00DA6935" w:rsidRPr="00DA6935" w:rsidRDefault="00DA6935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A6935">
        <w:rPr>
          <w:rFonts w:ascii="Times New Roman" w:hAnsi="Times New Roman" w:cs="Times New Roman"/>
          <w:sz w:val="24"/>
          <w:szCs w:val="24"/>
        </w:rPr>
        <w:t>практические работы 34 часы;</w:t>
      </w:r>
    </w:p>
    <w:p w14:paraId="061A27E6" w14:textId="77777777" w:rsidR="00995CD1" w:rsidRDefault="00E65D38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>консультация - 2 часа</w:t>
      </w:r>
      <w:r w:rsidR="00DA6935" w:rsidRPr="00DA6935">
        <w:rPr>
          <w:rFonts w:ascii="Times New Roman" w:hAnsi="Times New Roman" w:cs="Times New Roman"/>
          <w:sz w:val="24"/>
          <w:szCs w:val="24"/>
        </w:rPr>
        <w:t>;</w:t>
      </w:r>
    </w:p>
    <w:p w14:paraId="34795309" w14:textId="77777777" w:rsidR="00B07159" w:rsidRPr="00DA6935" w:rsidRDefault="00B07159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 – 2 часа;</w:t>
      </w:r>
    </w:p>
    <w:p w14:paraId="2D7347C1" w14:textId="77777777" w:rsidR="00DA6935" w:rsidRPr="00DA6935" w:rsidRDefault="00DA6935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6935">
        <w:rPr>
          <w:rFonts w:ascii="Times New Roman" w:hAnsi="Times New Roman" w:cs="Times New Roman"/>
          <w:sz w:val="24"/>
          <w:szCs w:val="24"/>
        </w:rPr>
        <w:t>практическая подготовка -50 часов.</w:t>
      </w:r>
    </w:p>
    <w:p w14:paraId="3A947587" w14:textId="77777777" w:rsidR="00F57F71" w:rsidRPr="00DA6935" w:rsidRDefault="00F57F71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6DA1A5" w14:textId="77777777" w:rsidR="00E6556B" w:rsidRDefault="00E6556B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DF1C78" w14:textId="77777777"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4063B" w14:textId="77777777"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7FC8B8" w14:textId="77777777"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441908" w14:textId="77777777"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8107BE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287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4512FAEF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3186C8" w14:textId="77777777" w:rsidR="00E6556B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0287">
        <w:rPr>
          <w:rFonts w:ascii="Times New Roman" w:hAnsi="Times New Roman" w:cs="Times New Roman"/>
          <w:i/>
        </w:rPr>
        <w:t xml:space="preserve"> </w:t>
      </w:r>
      <w:r w:rsidR="00E6556B"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7B0C65F8" w14:textId="77777777" w:rsidR="00E6556B" w:rsidRPr="006C5043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7"/>
        <w:gridCol w:w="3827"/>
      </w:tblGrid>
      <w:tr w:rsidR="00E6556B" w:rsidRPr="006C5043" w14:paraId="4EF50E4D" w14:textId="77777777" w:rsidTr="00663FDB">
        <w:trPr>
          <w:trHeight w:val="372"/>
        </w:trPr>
        <w:tc>
          <w:tcPr>
            <w:tcW w:w="5817" w:type="dxa"/>
            <w:vAlign w:val="bottom"/>
          </w:tcPr>
          <w:p w14:paraId="25B0C798" w14:textId="77777777" w:rsidR="00E6556B" w:rsidRPr="006C5043" w:rsidRDefault="00E6556B" w:rsidP="00F72202">
            <w:pPr>
              <w:spacing w:after="0" w:line="240" w:lineRule="auto"/>
              <w:ind w:left="16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7" w:type="dxa"/>
            <w:vAlign w:val="bottom"/>
          </w:tcPr>
          <w:p w14:paraId="09E5C64C" w14:textId="77777777" w:rsidR="00E6556B" w:rsidRPr="006C5043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E6556B" w:rsidRPr="006C5043" w14:paraId="1BBC0DF9" w14:textId="77777777" w:rsidTr="00663FDB">
        <w:trPr>
          <w:trHeight w:val="638"/>
        </w:trPr>
        <w:tc>
          <w:tcPr>
            <w:tcW w:w="5817" w:type="dxa"/>
            <w:vAlign w:val="bottom"/>
          </w:tcPr>
          <w:p w14:paraId="2A327EC2" w14:textId="77777777" w:rsidR="00E6556B" w:rsidRPr="006C5043" w:rsidRDefault="00E6556B" w:rsidP="00663FDB">
            <w:pPr>
              <w:spacing w:after="0" w:line="240" w:lineRule="auto"/>
              <w:ind w:left="20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r w:rsidR="00DA6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(всего)</w:t>
            </w:r>
          </w:p>
        </w:tc>
        <w:tc>
          <w:tcPr>
            <w:tcW w:w="3827" w:type="dxa"/>
            <w:vAlign w:val="center"/>
          </w:tcPr>
          <w:p w14:paraId="6E35A9B2" w14:textId="77777777" w:rsidR="00E6556B" w:rsidRPr="00650A56" w:rsidRDefault="00E6556B" w:rsidP="00DA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5</w:t>
            </w:r>
            <w:r w:rsidR="00DA6935" w:rsidRPr="00650A56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0</w:t>
            </w:r>
          </w:p>
        </w:tc>
      </w:tr>
      <w:tr w:rsidR="00E6556B" w:rsidRPr="006C5043" w14:paraId="338F2449" w14:textId="77777777" w:rsidTr="00663FDB">
        <w:trPr>
          <w:trHeight w:val="347"/>
        </w:trPr>
        <w:tc>
          <w:tcPr>
            <w:tcW w:w="5817" w:type="dxa"/>
            <w:vAlign w:val="bottom"/>
          </w:tcPr>
          <w:p w14:paraId="1870CA1F" w14:textId="77777777"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14:paraId="3A06D7BC" w14:textId="77777777" w:rsidR="00E6556B" w:rsidRPr="00F72202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556B" w:rsidRPr="006C5043" w14:paraId="283A61CD" w14:textId="77777777" w:rsidTr="00663FDB">
        <w:trPr>
          <w:trHeight w:val="344"/>
        </w:trPr>
        <w:tc>
          <w:tcPr>
            <w:tcW w:w="5817" w:type="dxa"/>
            <w:vAlign w:val="bottom"/>
          </w:tcPr>
          <w:p w14:paraId="156FC7F5" w14:textId="77777777"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827" w:type="dxa"/>
            <w:vAlign w:val="center"/>
          </w:tcPr>
          <w:p w14:paraId="7C56C7C2" w14:textId="77777777" w:rsidR="00E6556B" w:rsidRPr="00650A56" w:rsidRDefault="00E65D38" w:rsidP="00C6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12</w:t>
            </w:r>
          </w:p>
        </w:tc>
      </w:tr>
      <w:tr w:rsidR="00E6556B" w:rsidRPr="006C5043" w14:paraId="28DD0EEF" w14:textId="77777777" w:rsidTr="00663FDB">
        <w:trPr>
          <w:trHeight w:val="344"/>
        </w:trPr>
        <w:tc>
          <w:tcPr>
            <w:tcW w:w="5817" w:type="dxa"/>
            <w:vAlign w:val="bottom"/>
          </w:tcPr>
          <w:p w14:paraId="62C6C6EB" w14:textId="77777777"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27" w:type="dxa"/>
            <w:vAlign w:val="center"/>
          </w:tcPr>
          <w:p w14:paraId="7ECA1037" w14:textId="77777777" w:rsidR="00E6556B" w:rsidRPr="00650A56" w:rsidRDefault="00663FDB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E6556B" w:rsidRPr="006C5043" w14:paraId="4991C670" w14:textId="77777777" w:rsidTr="00663FDB">
        <w:trPr>
          <w:trHeight w:val="357"/>
        </w:trPr>
        <w:tc>
          <w:tcPr>
            <w:tcW w:w="5817" w:type="dxa"/>
            <w:vAlign w:val="bottom"/>
          </w:tcPr>
          <w:p w14:paraId="4392B187" w14:textId="77777777" w:rsidR="00E6556B" w:rsidRPr="006C5043" w:rsidRDefault="00E65D38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консультация</w:t>
            </w:r>
            <w:r w:rsidR="00E6556B"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6DB1658D" w14:textId="77777777" w:rsidR="00E6556B" w:rsidRPr="00650A56" w:rsidRDefault="00E65D38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2</w:t>
            </w:r>
          </w:p>
        </w:tc>
      </w:tr>
      <w:tr w:rsidR="00B07159" w:rsidRPr="006C5043" w14:paraId="1CD6C954" w14:textId="77777777" w:rsidTr="00B07159">
        <w:trPr>
          <w:trHeight w:val="357"/>
        </w:trPr>
        <w:tc>
          <w:tcPr>
            <w:tcW w:w="5817" w:type="dxa"/>
            <w:vAlign w:val="bottom"/>
          </w:tcPr>
          <w:p w14:paraId="78768609" w14:textId="77777777" w:rsidR="00B07159" w:rsidRPr="00663FDB" w:rsidRDefault="00B07159" w:rsidP="00650A56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663F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Промежуточная ат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тестация в форме зачета</w:t>
            </w:r>
          </w:p>
        </w:tc>
        <w:tc>
          <w:tcPr>
            <w:tcW w:w="3827" w:type="dxa"/>
            <w:vAlign w:val="bottom"/>
          </w:tcPr>
          <w:p w14:paraId="7600EED1" w14:textId="77777777" w:rsidR="00B07159" w:rsidRPr="00B07159" w:rsidRDefault="00B07159" w:rsidP="00B07159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  <w:r w:rsidRPr="00B07159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2</w:t>
            </w:r>
          </w:p>
        </w:tc>
      </w:tr>
      <w:tr w:rsidR="00650A56" w:rsidRPr="006C5043" w14:paraId="54F75987" w14:textId="77777777" w:rsidTr="00650A56">
        <w:trPr>
          <w:trHeight w:val="357"/>
        </w:trPr>
        <w:tc>
          <w:tcPr>
            <w:tcW w:w="5817" w:type="dxa"/>
            <w:shd w:val="clear" w:color="auto" w:fill="FFFF00"/>
            <w:vAlign w:val="bottom"/>
          </w:tcPr>
          <w:p w14:paraId="76F669AA" w14:textId="77777777" w:rsidR="00650A56" w:rsidRPr="00650A56" w:rsidRDefault="00650A56" w:rsidP="00E65D38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Практическая подготовка </w:t>
            </w:r>
          </w:p>
        </w:tc>
        <w:tc>
          <w:tcPr>
            <w:tcW w:w="3827" w:type="dxa"/>
            <w:shd w:val="clear" w:color="auto" w:fill="FFFF00"/>
            <w:vAlign w:val="bottom"/>
          </w:tcPr>
          <w:p w14:paraId="664089E7" w14:textId="77777777" w:rsidR="00650A56" w:rsidRPr="00650A56" w:rsidRDefault="00650A56" w:rsidP="00663FDB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i/>
                <w:w w:val="99"/>
                <w:sz w:val="28"/>
                <w:szCs w:val="28"/>
                <w:highlight w:val="yellow"/>
              </w:rPr>
            </w:pPr>
            <w:r w:rsidRPr="00650A56">
              <w:rPr>
                <w:rFonts w:ascii="Times New Roman" w:eastAsia="Times New Roman" w:hAnsi="Times New Roman" w:cs="Times New Roman"/>
                <w:b/>
                <w:i/>
                <w:w w:val="99"/>
                <w:sz w:val="28"/>
                <w:szCs w:val="28"/>
                <w:highlight w:val="yellow"/>
              </w:rPr>
              <w:t>50</w:t>
            </w:r>
          </w:p>
        </w:tc>
      </w:tr>
    </w:tbl>
    <w:p w14:paraId="30327E7D" w14:textId="77777777" w:rsidR="00E6556B" w:rsidRPr="006C5043" w:rsidRDefault="00E6556B" w:rsidP="00E6556B">
      <w:pPr>
        <w:rPr>
          <w:sz w:val="24"/>
          <w:szCs w:val="24"/>
        </w:rPr>
      </w:pPr>
    </w:p>
    <w:p w14:paraId="1C2B5136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14:paraId="44D74940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14:paraId="122204C7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5E1969" w:rsidRPr="00AB0287" w:rsidSect="00445DC3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E1E08AE" w14:textId="77777777" w:rsidR="00A8135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213FD281" w14:textId="77777777" w:rsidR="00A8135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287B69CB" w14:textId="77777777" w:rsidR="005E1969" w:rsidRPr="00BD1FF5" w:rsidRDefault="005E1969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Cs w:val="28"/>
        </w:rPr>
      </w:pPr>
      <w:r w:rsidRPr="00BD1FF5">
        <w:rPr>
          <w:b/>
          <w:szCs w:val="28"/>
        </w:rPr>
        <w:t xml:space="preserve">2.2. Тематический план и содержание учебной дисциплины </w:t>
      </w:r>
      <w:r w:rsidR="00E65D38" w:rsidRPr="00BD1FF5">
        <w:rPr>
          <w:b/>
          <w:szCs w:val="28"/>
        </w:rPr>
        <w:t>ОП.</w:t>
      </w:r>
      <w:r w:rsidR="00A8139D" w:rsidRPr="00BD1FF5">
        <w:rPr>
          <w:b/>
          <w:szCs w:val="28"/>
        </w:rPr>
        <w:t xml:space="preserve"> 09 </w:t>
      </w:r>
      <w:r w:rsidR="00E6556B" w:rsidRPr="00BD1FF5">
        <w:rPr>
          <w:b/>
          <w:szCs w:val="28"/>
        </w:rPr>
        <w:t xml:space="preserve"> Конструктор карьеры</w:t>
      </w:r>
    </w:p>
    <w:tbl>
      <w:tblPr>
        <w:tblW w:w="538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78"/>
        <w:gridCol w:w="73"/>
        <w:gridCol w:w="805"/>
        <w:gridCol w:w="8084"/>
        <w:gridCol w:w="1031"/>
        <w:gridCol w:w="1343"/>
        <w:gridCol w:w="1531"/>
      </w:tblGrid>
      <w:tr w:rsidR="00663FDB" w:rsidRPr="005F12E9" w14:paraId="098005BF" w14:textId="77777777" w:rsidTr="00663FDB">
        <w:trPr>
          <w:trHeight w:val="20"/>
        </w:trPr>
        <w:tc>
          <w:tcPr>
            <w:tcW w:w="681" w:type="pct"/>
            <w:vAlign w:val="center"/>
          </w:tcPr>
          <w:p w14:paraId="21965CCD" w14:textId="77777777"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6" w:type="pct"/>
            <w:vAlign w:val="center"/>
          </w:tcPr>
          <w:p w14:paraId="2072E5F6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2ECDEC3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6" w:type="pct"/>
            <w:gridSpan w:val="2"/>
            <w:vAlign w:val="center"/>
          </w:tcPr>
          <w:p w14:paraId="042ADB3A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540" w:type="pct"/>
            <w:vAlign w:val="center"/>
          </w:tcPr>
          <w:p w14:paraId="7B28E143" w14:textId="77777777"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24" w:type="pct"/>
            <w:vAlign w:val="center"/>
          </w:tcPr>
          <w:p w14:paraId="6A56B316" w14:textId="77777777"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422" w:type="pct"/>
            <w:vAlign w:val="center"/>
          </w:tcPr>
          <w:p w14:paraId="1B2134A0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481" w:type="pct"/>
            <w:vAlign w:val="center"/>
          </w:tcPr>
          <w:p w14:paraId="63ECAB99" w14:textId="77777777"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663FDB" w:rsidRPr="005F12E9" w14:paraId="492105D7" w14:textId="77777777" w:rsidTr="00663FDB">
        <w:trPr>
          <w:trHeight w:val="20"/>
        </w:trPr>
        <w:tc>
          <w:tcPr>
            <w:tcW w:w="681" w:type="pct"/>
            <w:vAlign w:val="center"/>
          </w:tcPr>
          <w:p w14:paraId="0F6918DA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" w:type="pct"/>
          </w:tcPr>
          <w:p w14:paraId="4DEB19F8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" w:type="pct"/>
            <w:gridSpan w:val="2"/>
            <w:vAlign w:val="center"/>
          </w:tcPr>
          <w:p w14:paraId="4F501077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40" w:type="pct"/>
            <w:vAlign w:val="center"/>
          </w:tcPr>
          <w:p w14:paraId="4D94891C" w14:textId="77777777"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4" w:type="pct"/>
            <w:vAlign w:val="center"/>
          </w:tcPr>
          <w:p w14:paraId="565CD5E1" w14:textId="77777777" w:rsidR="00663FDB" w:rsidRPr="00990961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2" w:type="pct"/>
            <w:vAlign w:val="center"/>
          </w:tcPr>
          <w:p w14:paraId="4286095B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1" w:type="pct"/>
            <w:vAlign w:val="center"/>
          </w:tcPr>
          <w:p w14:paraId="2B21C220" w14:textId="77777777" w:rsidR="00663FDB" w:rsidRPr="005F12E9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63FDB" w:rsidRPr="005F12E9" w14:paraId="2FC8A5B4" w14:textId="77777777" w:rsidTr="00663FDB">
        <w:trPr>
          <w:trHeight w:val="510"/>
        </w:trPr>
        <w:tc>
          <w:tcPr>
            <w:tcW w:w="5000" w:type="pct"/>
            <w:gridSpan w:val="8"/>
            <w:shd w:val="clear" w:color="auto" w:fill="C6D9F1" w:themeFill="text2" w:themeFillTint="33"/>
            <w:vAlign w:val="center"/>
          </w:tcPr>
          <w:p w14:paraId="12E9D623" w14:textId="77777777" w:rsidR="00663FDB" w:rsidRPr="00990961" w:rsidRDefault="00977475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Современный рынок труда. Востребованные профессии и квалификации.</w:t>
            </w:r>
          </w:p>
        </w:tc>
      </w:tr>
      <w:tr w:rsidR="00663FDB" w:rsidRPr="005F12E9" w14:paraId="113FEAD5" w14:textId="77777777" w:rsidTr="00663FDB">
        <w:trPr>
          <w:trHeight w:val="238"/>
        </w:trPr>
        <w:tc>
          <w:tcPr>
            <w:tcW w:w="681" w:type="pct"/>
            <w:vMerge w:val="restart"/>
            <w:vAlign w:val="center"/>
          </w:tcPr>
          <w:p w14:paraId="3F89AB94" w14:textId="77777777" w:rsidR="00663FDB" w:rsidRPr="005F12E9" w:rsidRDefault="00663FDB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8827A8" w14:textId="77777777" w:rsidR="00663FDB" w:rsidRPr="005F12E9" w:rsidRDefault="00663FDB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14:paraId="4566182B" w14:textId="77777777" w:rsidR="00663FDB" w:rsidRPr="005F12E9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Профессиональный стандарт как инструмент формирования плана карьерного развития</w:t>
            </w:r>
            <w:r w:rsidRPr="006C5043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14:paraId="78BA160A" w14:textId="77777777" w:rsidR="00663FDB" w:rsidRPr="00990961" w:rsidRDefault="00663FDB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15EC7778" w14:textId="77777777" w:rsidR="00663FDB" w:rsidRPr="00990961" w:rsidRDefault="0011515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14:paraId="2BAFF78F" w14:textId="77777777"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vAlign w:val="center"/>
          </w:tcPr>
          <w:p w14:paraId="18B8EEEF" w14:textId="77777777" w:rsidR="00663FDB" w:rsidRPr="00BC5750" w:rsidRDefault="00663FDB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9B31354" w14:textId="77777777" w:rsidR="00663FDB" w:rsidRPr="00BC5750" w:rsidRDefault="00A8139D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3</w:t>
            </w:r>
            <w:r w:rsidR="00663FDB" w:rsidRPr="00BC5750">
              <w:rPr>
                <w:rFonts w:ascii="Times New Roman" w:eastAsia="Times New Roman" w:hAnsi="Times New Roman" w:cs="Times New Roman"/>
              </w:rPr>
              <w:t>,</w:t>
            </w:r>
          </w:p>
          <w:p w14:paraId="35F94273" w14:textId="77777777" w:rsidR="00663FDB" w:rsidRPr="00BC5750" w:rsidRDefault="00A8139D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4</w:t>
            </w:r>
            <w:r w:rsidR="00663FDB" w:rsidRPr="00BC5750">
              <w:rPr>
                <w:rFonts w:ascii="Times New Roman" w:eastAsia="Times New Roman" w:hAnsi="Times New Roman" w:cs="Times New Roman"/>
              </w:rPr>
              <w:t>,</w:t>
            </w:r>
          </w:p>
          <w:p w14:paraId="367713D0" w14:textId="77777777" w:rsidR="00663FDB" w:rsidRPr="005F12E9" w:rsidRDefault="00A8139D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ОК 9</w:t>
            </w:r>
          </w:p>
        </w:tc>
      </w:tr>
      <w:tr w:rsidR="00A8139D" w:rsidRPr="005F12E9" w14:paraId="17F40B10" w14:textId="77777777" w:rsidTr="00A8139D">
        <w:trPr>
          <w:trHeight w:val="227"/>
        </w:trPr>
        <w:tc>
          <w:tcPr>
            <w:tcW w:w="681" w:type="pct"/>
            <w:vMerge/>
          </w:tcPr>
          <w:p w14:paraId="5C209FCE" w14:textId="77777777" w:rsidR="00A8139D" w:rsidRPr="005F12E9" w:rsidRDefault="00A8139D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14:paraId="6A9F850A" w14:textId="77777777" w:rsidR="00A8139D" w:rsidRPr="00990961" w:rsidRDefault="00A8139D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04BFBD5C" w14:textId="77777777" w:rsidR="00A8139D" w:rsidRPr="00990961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14:paraId="4AD0150A" w14:textId="77777777" w:rsidR="00A8139D" w:rsidRPr="005F12E9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14:paraId="2BC3F754" w14:textId="77777777" w:rsidR="00A8139D" w:rsidRPr="005F12E9" w:rsidRDefault="00A8139D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FDB" w:rsidRPr="005F12E9" w14:paraId="54DBEA39" w14:textId="77777777" w:rsidTr="00663FDB">
        <w:trPr>
          <w:trHeight w:val="397"/>
        </w:trPr>
        <w:tc>
          <w:tcPr>
            <w:tcW w:w="681" w:type="pct"/>
            <w:vMerge/>
          </w:tcPr>
          <w:p w14:paraId="08592B79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5FE57F72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" w:type="pct"/>
            <w:gridSpan w:val="2"/>
            <w:vAlign w:val="center"/>
          </w:tcPr>
          <w:p w14:paraId="025724FD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0" w:type="pct"/>
            <w:shd w:val="clear" w:color="auto" w:fill="FFFFFF" w:themeFill="background1"/>
          </w:tcPr>
          <w:p w14:paraId="6432B8F4" w14:textId="77777777"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Терминология (понятийный аппарат) сферы труда и системы профессионального образования: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профессия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профессиональной деятельности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специальность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квалификация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14:paraId="08EE4795" w14:textId="77777777"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383CC891" w14:textId="77777777"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0EE72750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63FDB" w:rsidRPr="005F12E9" w14:paraId="7DA63696" w14:textId="77777777" w:rsidTr="00663FDB">
        <w:trPr>
          <w:trHeight w:val="397"/>
        </w:trPr>
        <w:tc>
          <w:tcPr>
            <w:tcW w:w="681" w:type="pct"/>
            <w:vMerge/>
          </w:tcPr>
          <w:p w14:paraId="13B57576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3367E0CC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" w:type="pct"/>
            <w:gridSpan w:val="2"/>
            <w:vAlign w:val="center"/>
          </w:tcPr>
          <w:p w14:paraId="3327BD0A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0" w:type="pct"/>
            <w:shd w:val="clear" w:color="auto" w:fill="FFFFFF" w:themeFill="background1"/>
          </w:tcPr>
          <w:p w14:paraId="168BF4B0" w14:textId="77777777"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Описание осваиваемой профессии (специальности) и квалификации в профессиональных и образовательных стандартах: выполняемые трудовые функции, их уровень квалификации, требования к образованию и обучению, опыту практической работы, особые условия допуска к работе.</w:t>
            </w:r>
          </w:p>
        </w:tc>
        <w:tc>
          <w:tcPr>
            <w:tcW w:w="324" w:type="pct"/>
            <w:vAlign w:val="center"/>
          </w:tcPr>
          <w:p w14:paraId="1236C56E" w14:textId="77777777"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5A40B6FF" w14:textId="77777777"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7FB92AA7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FDB" w:rsidRPr="005F12E9" w14:paraId="0CDB5824" w14:textId="77777777" w:rsidTr="00663FDB">
        <w:trPr>
          <w:trHeight w:val="397"/>
        </w:trPr>
        <w:tc>
          <w:tcPr>
            <w:tcW w:w="681" w:type="pct"/>
            <w:vMerge/>
          </w:tcPr>
          <w:p w14:paraId="6C890450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5F775996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6" w:type="pct"/>
            <w:gridSpan w:val="2"/>
            <w:vAlign w:val="center"/>
          </w:tcPr>
          <w:p w14:paraId="00B4B852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40" w:type="pct"/>
            <w:shd w:val="clear" w:color="auto" w:fill="FFFFFF" w:themeFill="background1"/>
          </w:tcPr>
          <w:p w14:paraId="300FD9B0" w14:textId="77777777"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ресурсы национальной системы квалификаций: Справочник профессий, реестр независимой оценки квалификаций, реестр профессиональных стандартов, конструктор квалификаций.</w:t>
            </w:r>
          </w:p>
        </w:tc>
        <w:tc>
          <w:tcPr>
            <w:tcW w:w="324" w:type="pct"/>
            <w:vAlign w:val="center"/>
          </w:tcPr>
          <w:p w14:paraId="6B1EFBBE" w14:textId="77777777"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1EACA651" w14:textId="77777777"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60753E13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3FDB" w:rsidRPr="005F12E9" w14:paraId="0CC2EB82" w14:textId="77777777" w:rsidTr="00663FDB">
        <w:trPr>
          <w:trHeight w:val="397"/>
        </w:trPr>
        <w:tc>
          <w:tcPr>
            <w:tcW w:w="681" w:type="pct"/>
            <w:vMerge/>
          </w:tcPr>
          <w:p w14:paraId="55D10C82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4FD9B03E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6" w:type="pct"/>
            <w:gridSpan w:val="2"/>
            <w:vAlign w:val="center"/>
          </w:tcPr>
          <w:p w14:paraId="6D4B0C45" w14:textId="77777777" w:rsidR="00663FDB" w:rsidRPr="005F12E9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40" w:type="pct"/>
            <w:shd w:val="clear" w:color="auto" w:fill="FFFFFF" w:themeFill="background1"/>
          </w:tcPr>
          <w:p w14:paraId="7322936C" w14:textId="77777777" w:rsidR="00663FDB" w:rsidRPr="00990961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характеристика национальной системы квалификаций (НСК) России.</w:t>
            </w:r>
            <w:r w:rsidR="00115158"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Возможные пути достижения и повышения уровня квалификации в рамках профессии</w:t>
            </w:r>
          </w:p>
        </w:tc>
        <w:tc>
          <w:tcPr>
            <w:tcW w:w="324" w:type="pct"/>
            <w:vAlign w:val="center"/>
          </w:tcPr>
          <w:p w14:paraId="107E86DB" w14:textId="77777777" w:rsidR="00663FDB" w:rsidRPr="00990961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61083355" w14:textId="77777777" w:rsidR="00663FDB" w:rsidRPr="005F12E9" w:rsidRDefault="00663FD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12A6316D" w14:textId="77777777" w:rsidR="00663FDB" w:rsidRPr="005F12E9" w:rsidRDefault="00663FDB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475" w:rsidRPr="005F12E9" w14:paraId="29AA03FA" w14:textId="77777777" w:rsidTr="00F63251">
        <w:trPr>
          <w:trHeight w:val="561"/>
        </w:trPr>
        <w:tc>
          <w:tcPr>
            <w:tcW w:w="681" w:type="pct"/>
            <w:vMerge/>
          </w:tcPr>
          <w:p w14:paraId="2CD18397" w14:textId="77777777"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7CB1F585" w14:textId="77777777"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276" w:type="pct"/>
            <w:gridSpan w:val="2"/>
            <w:vAlign w:val="center"/>
          </w:tcPr>
          <w:p w14:paraId="5224DBF6" w14:textId="77777777"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2540" w:type="pct"/>
          </w:tcPr>
          <w:p w14:paraId="6B1754E4" w14:textId="77777777" w:rsidR="00977475" w:rsidRPr="00990961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</w:t>
            </w:r>
          </w:p>
          <w:p w14:paraId="79209793" w14:textId="77777777" w:rsidR="00977475" w:rsidRPr="00990961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Анкетирование студентов: изучение готовности к построению карьеры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14:paraId="7263E034" w14:textId="77777777" w:rsidR="00977475" w:rsidRPr="00990961" w:rsidRDefault="00115158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14:paraId="7C9D2A31" w14:textId="77777777" w:rsidR="00977475" w:rsidRPr="005F12E9" w:rsidRDefault="00977475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34688B05" w14:textId="77777777"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475" w:rsidRPr="005F12E9" w14:paraId="4C274B85" w14:textId="77777777" w:rsidTr="00663FDB">
        <w:trPr>
          <w:trHeight w:val="416"/>
        </w:trPr>
        <w:tc>
          <w:tcPr>
            <w:tcW w:w="681" w:type="pct"/>
            <w:vMerge/>
          </w:tcPr>
          <w:p w14:paraId="7A675A65" w14:textId="77777777"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6A03C6F4" w14:textId="77777777"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276" w:type="pct"/>
            <w:gridSpan w:val="2"/>
            <w:vAlign w:val="center"/>
          </w:tcPr>
          <w:p w14:paraId="2DF47EFF" w14:textId="77777777"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2540" w:type="pct"/>
          </w:tcPr>
          <w:p w14:paraId="17B8B5E2" w14:textId="77777777" w:rsidR="00977475" w:rsidRPr="00990961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2</w:t>
            </w:r>
          </w:p>
          <w:p w14:paraId="24267040" w14:textId="77777777" w:rsidR="00977475" w:rsidRPr="00990961" w:rsidRDefault="00977475" w:rsidP="00F63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Сравнительно-сопоставительная характеристика требований к квалификации выпускника ФГОС СПО и требований к квалификации(ям) на рынке труда в соответствии с профессиональными стандартами (на примере осваиваемой профессии (специальности))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14:paraId="71AD1639" w14:textId="77777777" w:rsidR="00977475" w:rsidRPr="00990961" w:rsidRDefault="00977475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14:paraId="183A73C8" w14:textId="77777777" w:rsidR="00977475" w:rsidRPr="005F12E9" w:rsidRDefault="00977475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157888DD" w14:textId="77777777"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475" w:rsidRPr="005F12E9" w14:paraId="6F3B7157" w14:textId="77777777" w:rsidTr="00663FDB">
        <w:trPr>
          <w:trHeight w:val="416"/>
        </w:trPr>
        <w:tc>
          <w:tcPr>
            <w:tcW w:w="681" w:type="pct"/>
            <w:vMerge/>
          </w:tcPr>
          <w:p w14:paraId="1A8900DD" w14:textId="77777777"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14F2E612" w14:textId="77777777"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276" w:type="pct"/>
            <w:gridSpan w:val="2"/>
            <w:vAlign w:val="center"/>
          </w:tcPr>
          <w:p w14:paraId="4570F477" w14:textId="77777777" w:rsidR="00977475" w:rsidRPr="005F12E9" w:rsidRDefault="00141B02" w:rsidP="00977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2540" w:type="pct"/>
          </w:tcPr>
          <w:p w14:paraId="195F4E5A" w14:textId="77777777" w:rsidR="00977475" w:rsidRPr="00990961" w:rsidRDefault="00977475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3</w:t>
            </w:r>
          </w:p>
          <w:p w14:paraId="784D935B" w14:textId="77777777" w:rsidR="00977475" w:rsidRPr="00990961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Построение модели рабочего/специалиста на основе требований профессионального стандарта (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Аватар профессионала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24" w:type="pct"/>
            <w:vAlign w:val="center"/>
          </w:tcPr>
          <w:p w14:paraId="531B00E5" w14:textId="77777777" w:rsidR="00977475" w:rsidRPr="00990961" w:rsidRDefault="004E184C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14:paraId="4DFE2E54" w14:textId="77777777" w:rsidR="00977475" w:rsidRPr="005F12E9" w:rsidRDefault="00141B02" w:rsidP="009774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2B441DE4" w14:textId="77777777" w:rsidR="00977475" w:rsidRPr="005F12E9" w:rsidRDefault="00977475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1B02" w:rsidRPr="005F12E9" w14:paraId="44917C4B" w14:textId="77777777" w:rsidTr="00A8139D">
        <w:trPr>
          <w:trHeight w:val="278"/>
        </w:trPr>
        <w:tc>
          <w:tcPr>
            <w:tcW w:w="681" w:type="pct"/>
            <w:vMerge w:val="restart"/>
            <w:vAlign w:val="center"/>
          </w:tcPr>
          <w:p w14:paraId="56781BAD" w14:textId="77777777" w:rsidR="00141B02" w:rsidRPr="005F12E9" w:rsidRDefault="00141B02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1.2. </w:t>
            </w:r>
          </w:p>
          <w:p w14:paraId="58CAAC77" w14:textId="77777777" w:rsidR="00141B02" w:rsidRPr="006C5043" w:rsidRDefault="00141B02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Современное состояние и тенденции развития рынка труда. </w:t>
            </w:r>
          </w:p>
          <w:p w14:paraId="72472B4B" w14:textId="77777777" w:rsidR="00141B02" w:rsidRPr="005F12E9" w:rsidRDefault="00141B02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14:paraId="2F54C2D3" w14:textId="77777777" w:rsidR="00141B02" w:rsidRPr="00990961" w:rsidRDefault="00141B02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61C2E5C0" w14:textId="77777777" w:rsidR="00141B02" w:rsidRPr="00990961" w:rsidRDefault="002E1590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14:paraId="0CF4F36F" w14:textId="77777777" w:rsidR="00141B02" w:rsidRPr="005F12E9" w:rsidRDefault="00141B02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shd w:val="clear" w:color="auto" w:fill="FFFFFF" w:themeFill="background1"/>
            <w:vAlign w:val="center"/>
          </w:tcPr>
          <w:p w14:paraId="2C2BA664" w14:textId="77777777" w:rsidR="00141B02" w:rsidRPr="00BC5750" w:rsidRDefault="00141B02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19B2598" w14:textId="77777777" w:rsidR="00A8139D" w:rsidRPr="00BC5750" w:rsidRDefault="00A8139D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3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14:paraId="57FDF4D6" w14:textId="77777777" w:rsidR="00A8139D" w:rsidRPr="00BC5750" w:rsidRDefault="00A8139D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4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14:paraId="44A68D8F" w14:textId="77777777" w:rsidR="00141B02" w:rsidRPr="005F12E9" w:rsidRDefault="00A8139D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ОК 9</w:t>
            </w:r>
          </w:p>
        </w:tc>
      </w:tr>
      <w:tr w:rsidR="00A8139D" w:rsidRPr="005F12E9" w14:paraId="1EC1B2B5" w14:textId="77777777" w:rsidTr="00A8139D">
        <w:trPr>
          <w:trHeight w:val="298"/>
        </w:trPr>
        <w:tc>
          <w:tcPr>
            <w:tcW w:w="681" w:type="pct"/>
            <w:vMerge/>
          </w:tcPr>
          <w:p w14:paraId="1C5A1ED1" w14:textId="77777777" w:rsidR="00A8139D" w:rsidRPr="005F12E9" w:rsidRDefault="00A8139D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14:paraId="485CFC09" w14:textId="77777777" w:rsidR="00A8139D" w:rsidRPr="00990961" w:rsidRDefault="00A8139D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323DC361" w14:textId="77777777" w:rsidR="00A8139D" w:rsidRPr="00990961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14:paraId="067D3F7A" w14:textId="77777777" w:rsidR="00A8139D" w:rsidRPr="005F12E9" w:rsidRDefault="00A8139D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/>
            <w:shd w:val="clear" w:color="auto" w:fill="FFFFFF" w:themeFill="background1"/>
          </w:tcPr>
          <w:p w14:paraId="0DF8D9A1" w14:textId="77777777" w:rsidR="00A8139D" w:rsidRPr="005F12E9" w:rsidRDefault="00A8139D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84C" w:rsidRPr="005F12E9" w14:paraId="3272217C" w14:textId="77777777" w:rsidTr="005F7E47">
        <w:trPr>
          <w:trHeight w:val="403"/>
        </w:trPr>
        <w:tc>
          <w:tcPr>
            <w:tcW w:w="681" w:type="pct"/>
            <w:vMerge/>
          </w:tcPr>
          <w:p w14:paraId="07F18C98" w14:textId="77777777"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58AB5798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6" w:type="pct"/>
            <w:gridSpan w:val="2"/>
            <w:vAlign w:val="center"/>
          </w:tcPr>
          <w:p w14:paraId="404C3AC9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40" w:type="pct"/>
          </w:tcPr>
          <w:p w14:paraId="4777FF52" w14:textId="77777777"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 труда: основные понятия, элементы, функции.  Классификация рынка труда. Спрос и предложение на рынке труда.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618ABF82" w14:textId="77777777"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2E1CC73" w14:textId="77777777"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14:paraId="4B6D12AC" w14:textId="77777777"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14:paraId="04967E7C" w14:textId="77777777" w:rsidTr="005F7E47">
        <w:trPr>
          <w:trHeight w:val="403"/>
        </w:trPr>
        <w:tc>
          <w:tcPr>
            <w:tcW w:w="681" w:type="pct"/>
            <w:vMerge/>
          </w:tcPr>
          <w:p w14:paraId="5F7B5315" w14:textId="77777777"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192F3FF2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6" w:type="pct"/>
            <w:gridSpan w:val="2"/>
            <w:vAlign w:val="center"/>
          </w:tcPr>
          <w:p w14:paraId="44B4EF4B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40" w:type="pct"/>
          </w:tcPr>
          <w:p w14:paraId="6C4CFBEA" w14:textId="77777777"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 социально-экономического развития региона. Построение карты инновационных проектов региона. Выявление и ранжирование востребованных профессий. Сравнительный анализ потребности в кадрах в отрасли на общероссийском и региональном рынке труда (работа с сайтами: Справочник профессий http://spravochnik.rosmintrud.ru/professions; Работа в России   https://trudvsem.ru )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606940E2" w14:textId="77777777"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40EB0820" w14:textId="77777777"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14:paraId="13A38E4B" w14:textId="77777777"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14:paraId="17C7D92A" w14:textId="77777777" w:rsidTr="005F7E47">
        <w:trPr>
          <w:trHeight w:val="403"/>
        </w:trPr>
        <w:tc>
          <w:tcPr>
            <w:tcW w:w="681" w:type="pct"/>
            <w:vMerge/>
          </w:tcPr>
          <w:p w14:paraId="1C7F071B" w14:textId="77777777"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50406927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6" w:type="pct"/>
            <w:gridSpan w:val="2"/>
            <w:vAlign w:val="center"/>
          </w:tcPr>
          <w:p w14:paraId="520EEEE9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40" w:type="pct"/>
          </w:tcPr>
          <w:p w14:paraId="21F03025" w14:textId="77777777"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поиска работы, в том числе с использованием сети Интернет.</w:t>
            </w:r>
            <w:r w:rsidRPr="00990961">
              <w:t xml:space="preserve"> 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Отбор и анализ эффективных способов поиска работы, в том числе с использованием ресурсов Интернет (сайты Работа в России   https://trudvsem.ru;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HeadHunter.ru (hh.ru)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GORODRABOT.RU https://gorodrabot.ru/;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Rabota.ru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https://irkutsk.rabota.ru/; SUPERJOB.RU https://www.superjob.ru/; Сайт 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Zarplata.ru</w:t>
            </w:r>
            <w:r w:rsidR="00BD1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1673CA92" w14:textId="77777777"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732EEF52" w14:textId="77777777"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14:paraId="6AA0040A" w14:textId="77777777"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14:paraId="6A0A6E30" w14:textId="77777777" w:rsidTr="005F7E47">
        <w:trPr>
          <w:trHeight w:val="403"/>
        </w:trPr>
        <w:tc>
          <w:tcPr>
            <w:tcW w:w="681" w:type="pct"/>
            <w:vMerge/>
          </w:tcPr>
          <w:p w14:paraId="68E2D874" w14:textId="77777777"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6196BCD2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6" w:type="pct"/>
            <w:gridSpan w:val="2"/>
            <w:vAlign w:val="center"/>
          </w:tcPr>
          <w:p w14:paraId="6ED6A698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40" w:type="pct"/>
          </w:tcPr>
          <w:p w14:paraId="3BC1FB0C" w14:textId="77777777"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Цифровая экономика и ключевые компетенции цифровой экономики. Сквозные цифровые технологии и преобразование приоритетных отраслей экономики и социальной сферы. Выявление ключевых компетенций цифровой экономики по отрасли. Перспективы развития отрасли.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1BC8CF82" w14:textId="77777777"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01CD6108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14:paraId="3F10293A" w14:textId="77777777"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14:paraId="45148672" w14:textId="77777777" w:rsidTr="005F7E47">
        <w:trPr>
          <w:trHeight w:val="403"/>
        </w:trPr>
        <w:tc>
          <w:tcPr>
            <w:tcW w:w="681" w:type="pct"/>
            <w:vMerge/>
          </w:tcPr>
          <w:p w14:paraId="2D32094C" w14:textId="77777777"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739B64A0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15-18</w:t>
            </w:r>
          </w:p>
        </w:tc>
        <w:tc>
          <w:tcPr>
            <w:tcW w:w="276" w:type="pct"/>
            <w:gridSpan w:val="2"/>
            <w:vAlign w:val="center"/>
          </w:tcPr>
          <w:p w14:paraId="2B703AEC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15-18</w:t>
            </w:r>
          </w:p>
        </w:tc>
        <w:tc>
          <w:tcPr>
            <w:tcW w:w="2540" w:type="pct"/>
          </w:tcPr>
          <w:p w14:paraId="0B913FB0" w14:textId="77777777"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4</w:t>
            </w:r>
          </w:p>
          <w:p w14:paraId="5E44EF25" w14:textId="77777777"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Общероссийский и региональный рынок труда: особенности спроса и предложения по профессии (специальности)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15973EBA" w14:textId="77777777"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664E28B4" w14:textId="77777777"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14:paraId="5F7C7800" w14:textId="77777777"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14:paraId="364B3965" w14:textId="77777777" w:rsidTr="005F7E47">
        <w:trPr>
          <w:trHeight w:val="403"/>
        </w:trPr>
        <w:tc>
          <w:tcPr>
            <w:tcW w:w="681" w:type="pct"/>
            <w:vMerge/>
          </w:tcPr>
          <w:p w14:paraId="3F769337" w14:textId="77777777"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42FA699D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276" w:type="pct"/>
            <w:gridSpan w:val="2"/>
            <w:vAlign w:val="center"/>
          </w:tcPr>
          <w:p w14:paraId="1BB29490" w14:textId="77777777" w:rsidR="004E184C" w:rsidRPr="005F12E9" w:rsidRDefault="00141B0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2540" w:type="pct"/>
          </w:tcPr>
          <w:p w14:paraId="2CFA1AB3" w14:textId="77777777"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5</w:t>
            </w:r>
          </w:p>
          <w:p w14:paraId="11DF1C52" w14:textId="77777777" w:rsidR="004E184C" w:rsidRPr="00990961" w:rsidRDefault="004E184C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Выявление и ранжирование способов поиска вакансий на рынке труда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374E40B8" w14:textId="77777777"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50159EE5" w14:textId="77777777"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14:paraId="687D9F0A" w14:textId="77777777"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14:paraId="5B25236B" w14:textId="77777777" w:rsidTr="005F7E47">
        <w:trPr>
          <w:trHeight w:val="672"/>
        </w:trPr>
        <w:tc>
          <w:tcPr>
            <w:tcW w:w="681" w:type="pct"/>
            <w:vMerge/>
          </w:tcPr>
          <w:p w14:paraId="7EE5ADB5" w14:textId="77777777" w:rsidR="004E184C" w:rsidRPr="005F12E9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4C45E6AC" w14:textId="77777777" w:rsidR="004E184C" w:rsidRPr="005F12E9" w:rsidRDefault="00141B02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276" w:type="pct"/>
            <w:gridSpan w:val="2"/>
            <w:vAlign w:val="center"/>
          </w:tcPr>
          <w:p w14:paraId="30AF404F" w14:textId="77777777" w:rsidR="004E184C" w:rsidRPr="005F12E9" w:rsidRDefault="00141B02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2540" w:type="pct"/>
          </w:tcPr>
          <w:p w14:paraId="4E42D8C9" w14:textId="77777777" w:rsidR="004E184C" w:rsidRPr="00990961" w:rsidRDefault="004E184C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6</w:t>
            </w:r>
          </w:p>
          <w:p w14:paraId="758378CC" w14:textId="77777777" w:rsidR="004E184C" w:rsidRPr="00990961" w:rsidRDefault="00BD1FF5" w:rsidP="004E1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E184C" w:rsidRPr="00990961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компетенций цифровой экономики по отрасли, определение требований к специалистам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14:paraId="4FBE2BE2" w14:textId="77777777" w:rsidR="004E184C" w:rsidRPr="00990961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4DA66E05" w14:textId="77777777" w:rsidR="004E184C" w:rsidRPr="005F12E9" w:rsidRDefault="004E184C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  <w:shd w:val="clear" w:color="auto" w:fill="FFFFFF" w:themeFill="background1"/>
          </w:tcPr>
          <w:p w14:paraId="04D78565" w14:textId="77777777" w:rsidR="004E184C" w:rsidRPr="005F12E9" w:rsidRDefault="004E184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4C" w:rsidRPr="005F12E9" w14:paraId="5A3F5E1A" w14:textId="77777777" w:rsidTr="00663FDB">
        <w:trPr>
          <w:trHeight w:val="510"/>
        </w:trPr>
        <w:tc>
          <w:tcPr>
            <w:tcW w:w="5000" w:type="pct"/>
            <w:gridSpan w:val="8"/>
            <w:shd w:val="clear" w:color="auto" w:fill="B8CCE4" w:themeFill="accent1" w:themeFillTint="66"/>
            <w:vAlign w:val="center"/>
          </w:tcPr>
          <w:p w14:paraId="3ACCB4C3" w14:textId="77777777" w:rsidR="004E184C" w:rsidRPr="00990961" w:rsidRDefault="004E184C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Проектирование профессиональной карьеры</w:t>
            </w:r>
          </w:p>
        </w:tc>
      </w:tr>
      <w:tr w:rsidR="006876E1" w:rsidRPr="005F12E9" w14:paraId="5F813824" w14:textId="77777777" w:rsidTr="00650A56">
        <w:trPr>
          <w:trHeight w:val="269"/>
        </w:trPr>
        <w:tc>
          <w:tcPr>
            <w:tcW w:w="681" w:type="pct"/>
            <w:vMerge w:val="restart"/>
            <w:vAlign w:val="center"/>
          </w:tcPr>
          <w:p w14:paraId="4C09ED4D" w14:textId="77777777" w:rsidR="006876E1" w:rsidRDefault="006876E1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33E1855B" w14:textId="77777777" w:rsidR="006876E1" w:rsidRPr="005F12E9" w:rsidRDefault="006876E1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карьера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методы планирования</w:t>
            </w: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14:paraId="6DC5BA7D" w14:textId="77777777" w:rsidR="006876E1" w:rsidRPr="00990961" w:rsidRDefault="006876E1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559043B9" w14:textId="77777777" w:rsidR="006876E1" w:rsidRPr="00990961" w:rsidRDefault="005B0183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14:paraId="1A82E2DB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14:paraId="2A45AC73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DF576CB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CDB1A5E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C8F7312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63E5B19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1399497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9063BC6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2FE961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C190EE6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85D4D2B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E664CA1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5968672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AB0819A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068E801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3996055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E115AEC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D9D280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16D25E8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35411F8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B422506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3930710" w14:textId="77777777" w:rsidR="006876E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82A6E9" w14:textId="77777777" w:rsidR="006876E1" w:rsidRPr="00BC5750" w:rsidRDefault="006876E1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3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14:paraId="414A1807" w14:textId="77777777" w:rsidR="006876E1" w:rsidRPr="00BC5750" w:rsidRDefault="006876E1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4</w:t>
            </w:r>
            <w:r w:rsidRPr="00BC5750">
              <w:rPr>
                <w:rFonts w:ascii="Times New Roman" w:eastAsia="Times New Roman" w:hAnsi="Times New Roman" w:cs="Times New Roman"/>
              </w:rPr>
              <w:t>,</w:t>
            </w:r>
          </w:p>
          <w:p w14:paraId="5288A726" w14:textId="77777777" w:rsidR="006876E1" w:rsidRPr="005F12E9" w:rsidRDefault="006876E1" w:rsidP="00A81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ОК 9</w:t>
            </w:r>
          </w:p>
        </w:tc>
      </w:tr>
      <w:tr w:rsidR="006876E1" w:rsidRPr="005F12E9" w14:paraId="7C7BC1A6" w14:textId="77777777" w:rsidTr="00650A56">
        <w:trPr>
          <w:trHeight w:val="274"/>
        </w:trPr>
        <w:tc>
          <w:tcPr>
            <w:tcW w:w="681" w:type="pct"/>
            <w:vMerge/>
          </w:tcPr>
          <w:p w14:paraId="7B53A706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2" w:type="pct"/>
            <w:gridSpan w:val="4"/>
            <w:shd w:val="clear" w:color="auto" w:fill="EAF1DD" w:themeFill="accent3" w:themeFillTint="33"/>
            <w:vAlign w:val="center"/>
          </w:tcPr>
          <w:p w14:paraId="533B8B3D" w14:textId="77777777" w:rsidR="006876E1" w:rsidRPr="00990961" w:rsidRDefault="006876E1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2E5978F4" w14:textId="77777777"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14:paraId="398201A8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14:paraId="4B865BC7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14:paraId="0D38FD60" w14:textId="77777777" w:rsidTr="005B0183">
        <w:trPr>
          <w:trHeight w:val="397"/>
        </w:trPr>
        <w:tc>
          <w:tcPr>
            <w:tcW w:w="681" w:type="pct"/>
            <w:vMerge/>
          </w:tcPr>
          <w:p w14:paraId="32C0EDC6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E6E9122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53" w:type="pct"/>
            <w:vAlign w:val="center"/>
          </w:tcPr>
          <w:p w14:paraId="62C294C6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540" w:type="pct"/>
          </w:tcPr>
          <w:p w14:paraId="5DD25E73" w14:textId="77777777"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карьера: понятие, функции, виды, модели. Этапы профессионального и карьерного развития. Карьерограмма как инструмент управления карьерой. Способы планирования профессиональной карьеры. Методы планирования карьеры.</w:t>
            </w:r>
          </w:p>
        </w:tc>
        <w:tc>
          <w:tcPr>
            <w:tcW w:w="324" w:type="pct"/>
            <w:vAlign w:val="center"/>
          </w:tcPr>
          <w:p w14:paraId="6A7E388B" w14:textId="77777777"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074C1360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0C900C6A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14:paraId="66CC052D" w14:textId="77777777" w:rsidTr="005B0183">
        <w:trPr>
          <w:trHeight w:val="397"/>
        </w:trPr>
        <w:tc>
          <w:tcPr>
            <w:tcW w:w="681" w:type="pct"/>
            <w:vMerge/>
          </w:tcPr>
          <w:p w14:paraId="5E5D0E8F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3304771D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3" w:type="pct"/>
            <w:vAlign w:val="center"/>
          </w:tcPr>
          <w:p w14:paraId="4D5A7458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40" w:type="pct"/>
          </w:tcPr>
          <w:p w14:paraId="222E2186" w14:textId="77777777"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Независимая оценка квалификаций как механизм выявления соответствия квалификации требованиям профессионального стандарта.</w:t>
            </w:r>
          </w:p>
        </w:tc>
        <w:tc>
          <w:tcPr>
            <w:tcW w:w="324" w:type="pct"/>
            <w:vAlign w:val="center"/>
          </w:tcPr>
          <w:p w14:paraId="5EC8C514" w14:textId="77777777"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573D8155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6D977763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14:paraId="0771BD43" w14:textId="77777777" w:rsidTr="005B0183">
        <w:trPr>
          <w:trHeight w:val="397"/>
        </w:trPr>
        <w:tc>
          <w:tcPr>
            <w:tcW w:w="681" w:type="pct"/>
            <w:vMerge/>
          </w:tcPr>
          <w:p w14:paraId="3BEF8510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6ED077FF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3" w:type="pct"/>
            <w:vAlign w:val="center"/>
          </w:tcPr>
          <w:p w14:paraId="4E9872E3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40" w:type="pct"/>
          </w:tcPr>
          <w:p w14:paraId="497C550B" w14:textId="77777777"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Портфолио карьерного продвижения (бумажный и/или электронный вариант). Структура портфолио. Алгоритм его составления с учетом запроса работодателей и перспектив развития отрасли. Цифровой след и его влияние на карьеру специалиста.</w:t>
            </w:r>
          </w:p>
        </w:tc>
        <w:tc>
          <w:tcPr>
            <w:tcW w:w="324" w:type="pct"/>
            <w:vAlign w:val="center"/>
          </w:tcPr>
          <w:p w14:paraId="41D75406" w14:textId="77777777"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7CBF3986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4F0ED798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14:paraId="4B46EE7E" w14:textId="77777777" w:rsidTr="005B0183">
        <w:trPr>
          <w:trHeight w:val="397"/>
        </w:trPr>
        <w:tc>
          <w:tcPr>
            <w:tcW w:w="681" w:type="pct"/>
            <w:vMerge/>
          </w:tcPr>
          <w:p w14:paraId="31765B0E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248FE5E7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3" w:type="pct"/>
            <w:vAlign w:val="center"/>
          </w:tcPr>
          <w:p w14:paraId="3F73A323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40" w:type="pct"/>
          </w:tcPr>
          <w:p w14:paraId="524655D9" w14:textId="77777777"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план карьерного развития. Проектирование плана карьерного развития на основе отраслевой рамки квалификаций, профессиональных стандартов и тенденций развития отраслевого рынка труда.</w:t>
            </w:r>
          </w:p>
        </w:tc>
        <w:tc>
          <w:tcPr>
            <w:tcW w:w="324" w:type="pct"/>
            <w:vAlign w:val="center"/>
          </w:tcPr>
          <w:p w14:paraId="6F584164" w14:textId="77777777"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14:paraId="27D1982F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" w:type="pct"/>
            <w:vMerge/>
          </w:tcPr>
          <w:p w14:paraId="2EC80A7B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6E1" w:rsidRPr="005F12E9" w14:paraId="492CEC59" w14:textId="77777777" w:rsidTr="005B0183">
        <w:trPr>
          <w:trHeight w:val="20"/>
        </w:trPr>
        <w:tc>
          <w:tcPr>
            <w:tcW w:w="681" w:type="pct"/>
            <w:vMerge/>
          </w:tcPr>
          <w:p w14:paraId="7B38417E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38358A4A" w14:textId="77777777"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27-30</w:t>
            </w:r>
          </w:p>
        </w:tc>
        <w:tc>
          <w:tcPr>
            <w:tcW w:w="253" w:type="pct"/>
            <w:vAlign w:val="center"/>
          </w:tcPr>
          <w:p w14:paraId="79071B1C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27-30</w:t>
            </w:r>
          </w:p>
        </w:tc>
        <w:tc>
          <w:tcPr>
            <w:tcW w:w="2540" w:type="pct"/>
          </w:tcPr>
          <w:p w14:paraId="20A80666" w14:textId="77777777" w:rsidR="006876E1" w:rsidRPr="00990961" w:rsidRDefault="006876E1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7</w:t>
            </w:r>
          </w:p>
          <w:p w14:paraId="690A2908" w14:textId="77777777" w:rsidR="006876E1" w:rsidRPr="00990961" w:rsidRDefault="00BD1FF5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76E1" w:rsidRPr="00990961">
              <w:rPr>
                <w:rFonts w:ascii="Times New Roman" w:hAnsi="Times New Roman" w:cs="Times New Roman"/>
                <w:sz w:val="24"/>
                <w:szCs w:val="24"/>
              </w:rPr>
              <w:t>Построение вектора карьерного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14:paraId="45D4F7AA" w14:textId="77777777" w:rsidR="006876E1" w:rsidRPr="0099096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vAlign w:val="center"/>
          </w:tcPr>
          <w:p w14:paraId="162E13D8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00BC0C35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1BA7AFC8" w14:textId="77777777" w:rsidTr="005B0183">
        <w:trPr>
          <w:trHeight w:val="20"/>
        </w:trPr>
        <w:tc>
          <w:tcPr>
            <w:tcW w:w="681" w:type="pct"/>
            <w:vMerge/>
          </w:tcPr>
          <w:p w14:paraId="5B73FAC8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0B68B7E8" w14:textId="77777777"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31-32</w:t>
            </w:r>
          </w:p>
        </w:tc>
        <w:tc>
          <w:tcPr>
            <w:tcW w:w="253" w:type="pct"/>
            <w:vAlign w:val="center"/>
          </w:tcPr>
          <w:p w14:paraId="4B63EC50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31-32</w:t>
            </w:r>
          </w:p>
        </w:tc>
        <w:tc>
          <w:tcPr>
            <w:tcW w:w="2540" w:type="pct"/>
          </w:tcPr>
          <w:p w14:paraId="536D9945" w14:textId="77777777" w:rsidR="006876E1" w:rsidRPr="00990961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140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E9DCE99" w14:textId="77777777" w:rsidR="006876E1" w:rsidRPr="00990961" w:rsidRDefault="006876E1" w:rsidP="00141B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>Анализ собственных возможностей, умений, навыков, уровня профессиональной квалификации с учетом актуальных требований рынка труда и оценочных средств независимой оценки квалификаций</w:t>
            </w:r>
          </w:p>
        </w:tc>
        <w:tc>
          <w:tcPr>
            <w:tcW w:w="324" w:type="pct"/>
            <w:vAlign w:val="center"/>
          </w:tcPr>
          <w:p w14:paraId="770B97F3" w14:textId="77777777" w:rsidR="006876E1" w:rsidRPr="0099096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14:paraId="12D1335A" w14:textId="77777777"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7EABB0B9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3D9AE17F" w14:textId="77777777" w:rsidTr="005B0183">
        <w:trPr>
          <w:trHeight w:val="20"/>
        </w:trPr>
        <w:tc>
          <w:tcPr>
            <w:tcW w:w="681" w:type="pct"/>
            <w:vMerge/>
          </w:tcPr>
          <w:p w14:paraId="0B0F47D4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64433E05" w14:textId="77777777"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33-34</w:t>
            </w:r>
          </w:p>
        </w:tc>
        <w:tc>
          <w:tcPr>
            <w:tcW w:w="253" w:type="pct"/>
            <w:vAlign w:val="center"/>
          </w:tcPr>
          <w:p w14:paraId="02AF33E4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33-34</w:t>
            </w:r>
          </w:p>
        </w:tc>
        <w:tc>
          <w:tcPr>
            <w:tcW w:w="2540" w:type="pct"/>
          </w:tcPr>
          <w:p w14:paraId="16665ECA" w14:textId="77777777" w:rsidR="006876E1" w:rsidRPr="00140BC3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B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Деловая игра </w:t>
            </w:r>
            <w:r w:rsidR="00BD1FF5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i/>
                <w:sz w:val="24"/>
                <w:szCs w:val="24"/>
              </w:rPr>
              <w:t>Модельный профессиональный экзамен</w:t>
            </w:r>
            <w:r w:rsidR="00BD1FF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140B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04F1E42" w14:textId="77777777" w:rsidR="006876E1" w:rsidRPr="00990961" w:rsidRDefault="006876E1" w:rsidP="00141B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Центры оценки квалификаций. Процедура проведения профессионального экзамена. Алгоритм действий соискателя. </w:t>
            </w:r>
          </w:p>
        </w:tc>
        <w:tc>
          <w:tcPr>
            <w:tcW w:w="324" w:type="pct"/>
            <w:vAlign w:val="center"/>
          </w:tcPr>
          <w:p w14:paraId="2648C7A2" w14:textId="77777777" w:rsidR="006876E1" w:rsidRPr="00990961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14:paraId="511F5CDB" w14:textId="77777777"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3B3A1094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76B97F9F" w14:textId="77777777" w:rsidTr="005B0183">
        <w:trPr>
          <w:trHeight w:val="20"/>
        </w:trPr>
        <w:tc>
          <w:tcPr>
            <w:tcW w:w="681" w:type="pct"/>
            <w:vMerge/>
          </w:tcPr>
          <w:p w14:paraId="79C995E8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4588DE24" w14:textId="77777777"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35-36</w:t>
            </w:r>
          </w:p>
        </w:tc>
        <w:tc>
          <w:tcPr>
            <w:tcW w:w="253" w:type="pct"/>
            <w:vAlign w:val="center"/>
          </w:tcPr>
          <w:p w14:paraId="2EBEE478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35-36</w:t>
            </w:r>
          </w:p>
        </w:tc>
        <w:tc>
          <w:tcPr>
            <w:tcW w:w="2540" w:type="pct"/>
          </w:tcPr>
          <w:p w14:paraId="6C4F9DD1" w14:textId="77777777" w:rsidR="006876E1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140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  <w:p w14:paraId="45664D0B" w14:textId="77777777" w:rsidR="006876E1" w:rsidRPr="00140BC3" w:rsidRDefault="00BD1FF5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76E1" w:rsidRPr="00140BC3">
              <w:rPr>
                <w:rFonts w:ascii="Times New Roman" w:hAnsi="Times New Roman" w:cs="Times New Roman"/>
                <w:sz w:val="24"/>
                <w:szCs w:val="24"/>
              </w:rPr>
              <w:t>Определение параметров и способа развития карьеры. Определение целей профессионального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0A66B0D" w14:textId="77777777" w:rsidR="006876E1" w:rsidRPr="006C5043" w:rsidRDefault="006876E1" w:rsidP="00141B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</w:t>
            </w:r>
            <w:r w:rsidRPr="006C5043">
              <w:rPr>
                <w:rFonts w:ascii="Times New Roman" w:hAnsi="Times New Roman" w:cs="Times New Roman"/>
                <w:sz w:val="24"/>
                <w:szCs w:val="24"/>
              </w:rPr>
              <w:t>деятельности, планируемой квалификации, способа планирования профессиональной карьеры.</w:t>
            </w:r>
          </w:p>
        </w:tc>
        <w:tc>
          <w:tcPr>
            <w:tcW w:w="324" w:type="pct"/>
            <w:vAlign w:val="center"/>
          </w:tcPr>
          <w:p w14:paraId="0B659337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14:paraId="52CD4F04" w14:textId="77777777"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295D2DF9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43EA1A6A" w14:textId="77777777" w:rsidTr="005B0183">
        <w:trPr>
          <w:trHeight w:val="566"/>
        </w:trPr>
        <w:tc>
          <w:tcPr>
            <w:tcW w:w="681" w:type="pct"/>
            <w:vMerge/>
          </w:tcPr>
          <w:p w14:paraId="4561F29E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59A57AFA" w14:textId="77777777"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37-40</w:t>
            </w:r>
          </w:p>
        </w:tc>
        <w:tc>
          <w:tcPr>
            <w:tcW w:w="253" w:type="pct"/>
            <w:vAlign w:val="center"/>
          </w:tcPr>
          <w:p w14:paraId="3C6BB205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37-40</w:t>
            </w:r>
          </w:p>
        </w:tc>
        <w:tc>
          <w:tcPr>
            <w:tcW w:w="2540" w:type="pct"/>
          </w:tcPr>
          <w:p w14:paraId="0A99448F" w14:textId="77777777" w:rsidR="006876E1" w:rsidRPr="005F12E9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10</w:t>
            </w:r>
          </w:p>
          <w:p w14:paraId="34E7D427" w14:textId="77777777" w:rsidR="006876E1" w:rsidRPr="00140BC3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0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Построение индивидуального плана карьерного развития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14:paraId="3CC2AA78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</w:tcPr>
          <w:p w14:paraId="13129051" w14:textId="77777777"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4A373B48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1527C4FE" w14:textId="77777777" w:rsidTr="005B0183">
        <w:trPr>
          <w:trHeight w:val="20"/>
        </w:trPr>
        <w:tc>
          <w:tcPr>
            <w:tcW w:w="681" w:type="pct"/>
            <w:vMerge/>
          </w:tcPr>
          <w:p w14:paraId="07042582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451FAD44" w14:textId="77777777"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41-44</w:t>
            </w:r>
          </w:p>
        </w:tc>
        <w:tc>
          <w:tcPr>
            <w:tcW w:w="253" w:type="pct"/>
            <w:vAlign w:val="center"/>
          </w:tcPr>
          <w:p w14:paraId="6B46D6A7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41-44</w:t>
            </w:r>
          </w:p>
        </w:tc>
        <w:tc>
          <w:tcPr>
            <w:tcW w:w="2540" w:type="pct"/>
          </w:tcPr>
          <w:p w14:paraId="17A5B36A" w14:textId="77777777" w:rsidR="006876E1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11 </w:t>
            </w:r>
          </w:p>
          <w:p w14:paraId="4AE0AEF7" w14:textId="77777777" w:rsidR="006876E1" w:rsidRPr="006C5043" w:rsidRDefault="006876E1" w:rsidP="0014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Формирование портфолио карьерного продвижения. Оценка цифрового следа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" w:type="pct"/>
            <w:vAlign w:val="center"/>
          </w:tcPr>
          <w:p w14:paraId="28A5222F" w14:textId="77777777" w:rsidR="006876E1" w:rsidRPr="005F12E9" w:rsidRDefault="006876E1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</w:tcPr>
          <w:p w14:paraId="621D207E" w14:textId="77777777" w:rsidR="006876E1" w:rsidRDefault="006876E1" w:rsidP="00141B02">
            <w:pPr>
              <w:jc w:val="center"/>
            </w:pPr>
            <w:r w:rsidRPr="007716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12745D30" w14:textId="77777777" w:rsidR="006876E1" w:rsidRPr="005F12E9" w:rsidRDefault="006876E1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3F59D2C4" w14:textId="77777777" w:rsidTr="005B0183">
        <w:trPr>
          <w:trHeight w:val="20"/>
        </w:trPr>
        <w:tc>
          <w:tcPr>
            <w:tcW w:w="681" w:type="pct"/>
            <w:vMerge/>
          </w:tcPr>
          <w:p w14:paraId="31BD13D9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3DAF41ED" w14:textId="77777777" w:rsidR="006876E1" w:rsidRPr="005F12E9" w:rsidRDefault="006876E1" w:rsidP="00E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45-49</w:t>
            </w:r>
          </w:p>
        </w:tc>
        <w:tc>
          <w:tcPr>
            <w:tcW w:w="253" w:type="pct"/>
            <w:vAlign w:val="center"/>
          </w:tcPr>
          <w:p w14:paraId="0780EFA0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45-46</w:t>
            </w:r>
          </w:p>
        </w:tc>
        <w:tc>
          <w:tcPr>
            <w:tcW w:w="2540" w:type="pct"/>
          </w:tcPr>
          <w:p w14:paraId="78758E62" w14:textId="77777777" w:rsidR="006876E1" w:rsidRDefault="006876E1" w:rsidP="00140B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Собеседование с работодателем</w:t>
            </w:r>
            <w:r w:rsidR="00BD1F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E44DD2" w14:textId="77777777" w:rsidR="006876E1" w:rsidRPr="00140BC3" w:rsidRDefault="006876E1" w:rsidP="00140B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BC3">
              <w:rPr>
                <w:rFonts w:ascii="Times New Roman" w:hAnsi="Times New Roman" w:cs="Times New Roman"/>
                <w:sz w:val="24"/>
                <w:szCs w:val="24"/>
              </w:rPr>
              <w:t>Зачет по учебной дисциплине Конструктор карьеры.</w:t>
            </w:r>
          </w:p>
        </w:tc>
        <w:tc>
          <w:tcPr>
            <w:tcW w:w="324" w:type="pct"/>
            <w:vAlign w:val="center"/>
          </w:tcPr>
          <w:p w14:paraId="618A53D1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14:paraId="12BE73A9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81" w:type="pct"/>
            <w:vMerge/>
          </w:tcPr>
          <w:p w14:paraId="2F67E21A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2A16C21A" w14:textId="77777777" w:rsidTr="005B0183">
        <w:trPr>
          <w:trHeight w:val="20"/>
        </w:trPr>
        <w:tc>
          <w:tcPr>
            <w:tcW w:w="681" w:type="pct"/>
            <w:vMerge/>
          </w:tcPr>
          <w:p w14:paraId="73F78271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79540FB3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47-48</w:t>
            </w:r>
          </w:p>
        </w:tc>
        <w:tc>
          <w:tcPr>
            <w:tcW w:w="2793" w:type="pct"/>
            <w:gridSpan w:val="2"/>
            <w:vAlign w:val="center"/>
          </w:tcPr>
          <w:p w14:paraId="28EB4089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324" w:type="pct"/>
            <w:vAlign w:val="center"/>
          </w:tcPr>
          <w:p w14:paraId="6417A102" w14:textId="77777777" w:rsidR="006876E1" w:rsidRPr="00115158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51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14:paraId="7988B060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1" w:type="pct"/>
            <w:vMerge/>
          </w:tcPr>
          <w:p w14:paraId="0BE34D3D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02079AFB" w14:textId="77777777" w:rsidTr="005B0183">
        <w:trPr>
          <w:trHeight w:val="20"/>
        </w:trPr>
        <w:tc>
          <w:tcPr>
            <w:tcW w:w="681" w:type="pct"/>
          </w:tcPr>
          <w:p w14:paraId="462127FA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vAlign w:val="center"/>
          </w:tcPr>
          <w:p w14:paraId="01077512" w14:textId="77777777" w:rsidR="006876E1" w:rsidRPr="006C5043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49-50</w:t>
            </w:r>
          </w:p>
        </w:tc>
        <w:tc>
          <w:tcPr>
            <w:tcW w:w="2793" w:type="pct"/>
            <w:gridSpan w:val="2"/>
            <w:vAlign w:val="center"/>
          </w:tcPr>
          <w:p w14:paraId="1622DF73" w14:textId="77777777" w:rsidR="006876E1" w:rsidRPr="006C5043" w:rsidRDefault="006876E1" w:rsidP="00E55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324" w:type="pct"/>
            <w:vAlign w:val="center"/>
          </w:tcPr>
          <w:p w14:paraId="52E30330" w14:textId="77777777" w:rsidR="006876E1" w:rsidRPr="00115158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14:paraId="69FE278F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1" w:type="pct"/>
            <w:vMerge/>
          </w:tcPr>
          <w:p w14:paraId="5640764F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28D752EA" w14:textId="77777777" w:rsidTr="00F63251">
        <w:trPr>
          <w:trHeight w:val="161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14:paraId="78D14055" w14:textId="77777777" w:rsidR="006876E1" w:rsidRPr="005F12E9" w:rsidRDefault="006876E1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0E9E0315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03" w:type="pct"/>
            <w:gridSpan w:val="2"/>
            <w:vMerge w:val="restart"/>
            <w:shd w:val="clear" w:color="auto" w:fill="EAF1DD" w:themeFill="accent3" w:themeFillTint="33"/>
            <w:vAlign w:val="center"/>
          </w:tcPr>
          <w:p w14:paraId="5EE8ECF5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77E917ED" w14:textId="77777777" w:rsidTr="00F63251">
        <w:trPr>
          <w:trHeight w:val="308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14:paraId="6794A1AA" w14:textId="77777777" w:rsidR="006876E1" w:rsidRPr="005F12E9" w:rsidRDefault="006876E1" w:rsidP="00A8139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практические работы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4C0ADB9C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03" w:type="pct"/>
            <w:gridSpan w:val="2"/>
            <w:vMerge/>
            <w:shd w:val="clear" w:color="auto" w:fill="EAF1DD" w:themeFill="accent3" w:themeFillTint="33"/>
            <w:vAlign w:val="center"/>
          </w:tcPr>
          <w:p w14:paraId="5797DC3E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490B77C8" w14:textId="77777777" w:rsidTr="00F63251">
        <w:trPr>
          <w:trHeight w:val="255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14:paraId="4447E465" w14:textId="77777777" w:rsidR="006876E1" w:rsidRPr="005F12E9" w:rsidRDefault="006876E1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1511D5EE" w14:textId="77777777" w:rsidR="006876E1" w:rsidRPr="005F12E9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3" w:type="pct"/>
            <w:gridSpan w:val="2"/>
            <w:vMerge/>
            <w:shd w:val="clear" w:color="auto" w:fill="EAF1DD" w:themeFill="accent3" w:themeFillTint="33"/>
            <w:vAlign w:val="center"/>
          </w:tcPr>
          <w:p w14:paraId="6848B9C4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087CF0CD" w14:textId="77777777" w:rsidTr="00F63251">
        <w:trPr>
          <w:trHeight w:val="255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14:paraId="57FF1CDB" w14:textId="77777777" w:rsidR="006876E1" w:rsidRPr="005F12E9" w:rsidRDefault="005B0183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Промежуточная аттестация в виде </w:t>
            </w:r>
            <w:r w:rsidR="006876E1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7102D84B" w14:textId="77777777" w:rsidR="006876E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3" w:type="pct"/>
            <w:gridSpan w:val="2"/>
            <w:vMerge/>
            <w:shd w:val="clear" w:color="auto" w:fill="EAF1DD" w:themeFill="accent3" w:themeFillTint="33"/>
            <w:vAlign w:val="center"/>
          </w:tcPr>
          <w:p w14:paraId="1530B42D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76E1" w:rsidRPr="005F12E9" w14:paraId="0655A1CD" w14:textId="77777777" w:rsidTr="00F63251">
        <w:trPr>
          <w:trHeight w:val="255"/>
        </w:trPr>
        <w:tc>
          <w:tcPr>
            <w:tcW w:w="3773" w:type="pct"/>
            <w:gridSpan w:val="5"/>
            <w:shd w:val="clear" w:color="auto" w:fill="EAF1DD" w:themeFill="accent3" w:themeFillTint="33"/>
            <w:vAlign w:val="center"/>
          </w:tcPr>
          <w:p w14:paraId="3C2EA2C4" w14:textId="77777777" w:rsidR="006876E1" w:rsidRDefault="006876E1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324" w:type="pct"/>
            <w:shd w:val="clear" w:color="auto" w:fill="EAF1DD" w:themeFill="accent3" w:themeFillTint="33"/>
            <w:vAlign w:val="center"/>
          </w:tcPr>
          <w:p w14:paraId="64271F2E" w14:textId="77777777" w:rsidR="006876E1" w:rsidRDefault="006876E1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3" w:type="pct"/>
            <w:gridSpan w:val="2"/>
            <w:shd w:val="clear" w:color="auto" w:fill="EAF1DD" w:themeFill="accent3" w:themeFillTint="33"/>
            <w:vAlign w:val="center"/>
          </w:tcPr>
          <w:p w14:paraId="4BE409B7" w14:textId="77777777" w:rsidR="006876E1" w:rsidRPr="005F12E9" w:rsidRDefault="006876E1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0183" w:rsidRPr="005F12E9" w14:paraId="3EF56D58" w14:textId="77777777" w:rsidTr="005B0183">
        <w:trPr>
          <w:trHeight w:val="255"/>
        </w:trPr>
        <w:tc>
          <w:tcPr>
            <w:tcW w:w="3773" w:type="pct"/>
            <w:gridSpan w:val="5"/>
            <w:shd w:val="clear" w:color="auto" w:fill="FFFF00"/>
            <w:vAlign w:val="center"/>
          </w:tcPr>
          <w:p w14:paraId="1E2CF3AA" w14:textId="77777777" w:rsidR="005B0183" w:rsidRPr="005B0183" w:rsidRDefault="005B0183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01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подготовка учебной дисциплины</w:t>
            </w:r>
          </w:p>
        </w:tc>
        <w:tc>
          <w:tcPr>
            <w:tcW w:w="324" w:type="pct"/>
            <w:shd w:val="clear" w:color="auto" w:fill="FFFF00"/>
            <w:vAlign w:val="center"/>
          </w:tcPr>
          <w:p w14:paraId="3D8C9175" w14:textId="77777777" w:rsidR="005B0183" w:rsidRPr="005B0183" w:rsidRDefault="005B0183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903" w:type="pct"/>
            <w:gridSpan w:val="2"/>
            <w:shd w:val="clear" w:color="auto" w:fill="FFFF00"/>
            <w:vAlign w:val="center"/>
          </w:tcPr>
          <w:p w14:paraId="54B50108" w14:textId="77777777" w:rsidR="005B0183" w:rsidRPr="005B0183" w:rsidRDefault="005B0183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68708FD9" w14:textId="77777777" w:rsidR="00663FDB" w:rsidRDefault="00663FDB" w:rsidP="00663FDB">
      <w:pPr>
        <w:rPr>
          <w:lang w:eastAsia="ar-SA"/>
        </w:rPr>
      </w:pPr>
    </w:p>
    <w:p w14:paraId="414B7197" w14:textId="77777777"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14:paraId="06518E11" w14:textId="77777777"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14:paraId="01C3DE59" w14:textId="77777777"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14:paraId="5235AA56" w14:textId="77777777"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14:paraId="6FD49350" w14:textId="77777777" w:rsidR="00663FDB" w:rsidRDefault="00663FDB" w:rsidP="00663FDB">
      <w:pPr>
        <w:rPr>
          <w:lang w:eastAsia="ar-SA"/>
        </w:rPr>
      </w:pPr>
    </w:p>
    <w:p w14:paraId="49244E63" w14:textId="77777777" w:rsidR="00663FDB" w:rsidRDefault="00663FDB" w:rsidP="00663FDB">
      <w:pPr>
        <w:rPr>
          <w:lang w:eastAsia="ar-SA"/>
        </w:rPr>
      </w:pPr>
    </w:p>
    <w:p w14:paraId="10DFFC37" w14:textId="77777777" w:rsidR="00663FDB" w:rsidRDefault="00663FDB" w:rsidP="00663FDB">
      <w:pPr>
        <w:rPr>
          <w:lang w:eastAsia="ar-SA"/>
        </w:rPr>
      </w:pPr>
    </w:p>
    <w:p w14:paraId="7BDB920F" w14:textId="77777777" w:rsidR="00663FDB" w:rsidRDefault="00663FDB" w:rsidP="00663FDB">
      <w:pPr>
        <w:rPr>
          <w:lang w:eastAsia="ar-SA"/>
        </w:rPr>
      </w:pPr>
    </w:p>
    <w:p w14:paraId="317F3F9D" w14:textId="77777777" w:rsidR="00663FDB" w:rsidRDefault="00663FDB" w:rsidP="00663FDB">
      <w:pPr>
        <w:rPr>
          <w:lang w:eastAsia="ar-SA"/>
        </w:rPr>
      </w:pPr>
    </w:p>
    <w:p w14:paraId="79B82EBE" w14:textId="77777777" w:rsidR="00663FDB" w:rsidRDefault="00663FDB" w:rsidP="00663FDB">
      <w:pPr>
        <w:rPr>
          <w:lang w:eastAsia="ar-SA"/>
        </w:rPr>
      </w:pPr>
    </w:p>
    <w:p w14:paraId="29E61E85" w14:textId="77777777" w:rsidR="00663FDB" w:rsidRDefault="00663FDB" w:rsidP="00663FDB">
      <w:pPr>
        <w:rPr>
          <w:lang w:eastAsia="ar-SA"/>
        </w:rPr>
      </w:pPr>
    </w:p>
    <w:p w14:paraId="7C2D9294" w14:textId="77777777" w:rsidR="00663FDB" w:rsidRDefault="00663FDB" w:rsidP="00663FDB">
      <w:pPr>
        <w:rPr>
          <w:lang w:eastAsia="ar-SA"/>
        </w:rPr>
      </w:pPr>
    </w:p>
    <w:p w14:paraId="7B5D35CB" w14:textId="77777777"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14:paraId="41E59AAB" w14:textId="77777777"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14:paraId="206B5795" w14:textId="77777777" w:rsidR="008D62D9" w:rsidRPr="00AB0287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8D62D9" w:rsidRPr="00AB0287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14:paraId="510BB137" w14:textId="77777777" w:rsidR="005E1969" w:rsidRPr="00BD1FF5" w:rsidRDefault="005E1969" w:rsidP="00BD1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D1FF5">
        <w:rPr>
          <w:rFonts w:ascii="Times New Roman" w:hAnsi="Times New Roman" w:cs="Times New Roman"/>
          <w:b/>
          <w:sz w:val="24"/>
          <w:szCs w:val="28"/>
        </w:rPr>
        <w:lastRenderedPageBreak/>
        <w:t>3. УСЛОВИЯ РЕАЛИЗАЦИИ УЧЕБНОЙ ДИСЦИПЛИНЫ</w:t>
      </w:r>
    </w:p>
    <w:p w14:paraId="489A6CC3" w14:textId="77777777" w:rsidR="00E6556B" w:rsidRPr="006C5043" w:rsidRDefault="00E6556B" w:rsidP="00E655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должно быть предусмотрено следующее специальное помещение: 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учебная аудитория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для самостоятельной работы, оснащенная оборудованием, техническими средствами обучения и материалами. </w:t>
      </w:r>
    </w:p>
    <w:p w14:paraId="674B5040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Учебный кабинет</w:t>
      </w:r>
      <w:r w:rsidRPr="006C504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оснащенный оборудованием: </w:t>
      </w:r>
    </w:p>
    <w:p w14:paraId="4F52982B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рабочие места по количеству обучающихся;</w:t>
      </w:r>
    </w:p>
    <w:p w14:paraId="2EA47932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преподавателя;</w:t>
      </w:r>
    </w:p>
    <w:p w14:paraId="76CA4941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комплект учебно-методической документации;</w:t>
      </w:r>
    </w:p>
    <w:p w14:paraId="49693780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технические средства обучения (проектор, экран)</w:t>
      </w:r>
    </w:p>
    <w:p w14:paraId="64831120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>- компьютеры с выходом в Интернет.</w:t>
      </w:r>
    </w:p>
    <w:p w14:paraId="1334DA7C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информационно-телекоммуникационной сети </w:t>
      </w:r>
      <w:r w:rsidR="00BD1FF5">
        <w:rPr>
          <w:rFonts w:ascii="Times New Roman" w:eastAsia="Calibri" w:hAnsi="Times New Roman" w:cs="Times New Roman"/>
          <w:sz w:val="24"/>
          <w:szCs w:val="24"/>
        </w:rPr>
        <w:t>«</w:t>
      </w:r>
      <w:r w:rsidRPr="006C5043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="00BD1FF5">
        <w:rPr>
          <w:rFonts w:ascii="Times New Roman" w:eastAsia="Calibri" w:hAnsi="Times New Roman" w:cs="Times New Roman"/>
          <w:sz w:val="24"/>
          <w:szCs w:val="24"/>
        </w:rPr>
        <w:t>»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 и обеспечением доступа в электронную информационно-образовательную среду образовательной организации (при наличии).</w:t>
      </w:r>
    </w:p>
    <w:p w14:paraId="6DAE8310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Перечень оборудования не является окончательным и может изменяться в соответствии с особенностями образовательной организации. Например, возможно дополнительное оснащение принтером или иным техническим средством.  </w:t>
      </w:r>
    </w:p>
    <w:p w14:paraId="5AE6E99B" w14:textId="77777777" w:rsidR="00E6556B" w:rsidRPr="006C5043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9CD59E" w14:textId="77777777" w:rsidR="00E6556B" w:rsidRPr="006C5043" w:rsidRDefault="00E6556B" w:rsidP="00BD1F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6BC0756" w14:textId="77777777" w:rsidR="00E6556B" w:rsidRPr="006C5043" w:rsidRDefault="00E6556B" w:rsidP="00BD1FF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C5043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учебно-методическое пособие для студентов и электронный учебник </w:t>
      </w:r>
      <w:r w:rsidR="00BD1FF5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C5043">
        <w:rPr>
          <w:rFonts w:ascii="Times New Roman" w:eastAsia="Calibri" w:hAnsi="Times New Roman" w:cs="Times New Roman"/>
          <w:bCs/>
          <w:sz w:val="24"/>
          <w:szCs w:val="24"/>
        </w:rPr>
        <w:t>Конструктор карьеры</w:t>
      </w:r>
      <w:r w:rsidR="00BD1FF5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6C5043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76722829" w14:textId="77777777" w:rsidR="00E6556B" w:rsidRDefault="00E6556B" w:rsidP="00BD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34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</w:p>
    <w:p w14:paraId="147B9666" w14:textId="77777777" w:rsidR="00E6556B" w:rsidRPr="006C5043" w:rsidRDefault="00E6556B" w:rsidP="00BD1F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0CB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C5043">
        <w:rPr>
          <w:rFonts w:ascii="Times New Roman" w:eastAsia="Calibri" w:hAnsi="Times New Roman" w:cs="Times New Roman"/>
          <w:sz w:val="24"/>
          <w:szCs w:val="24"/>
        </w:rPr>
        <w:t>Корягин А.М. Технология поиска работы и трудоустройства (3¬е изд.,стер.) учеб.пособие / [А.М. Корягин, Н.Ю. Бариева, И.В. Грибенюкова, А.И. Колпаков]. – М.: Академия, 2016 – 112с.</w:t>
      </w:r>
    </w:p>
    <w:p w14:paraId="644570F0" w14:textId="77777777" w:rsidR="00E6556B" w:rsidRPr="006C5043" w:rsidRDefault="00E6556B" w:rsidP="00E6556B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570A95A1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9" w:history="1">
        <w:r w:rsidRPr="005F3211">
          <w:rPr>
            <w:rStyle w:val="a6"/>
            <w:rFonts w:ascii="Times New Roman" w:hAnsi="Times New Roman"/>
            <w:lang w:eastAsia="nl-NL"/>
          </w:rPr>
          <w:t>https://nok-nark.ru/</w:t>
        </w:r>
      </w:hyperlink>
    </w:p>
    <w:p w14:paraId="4C1B37A6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Программно-методический комплекс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Оценка квалификаций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0" w:history="1">
        <w:r w:rsidRPr="005F3211">
          <w:rPr>
            <w:rStyle w:val="a6"/>
            <w:rFonts w:ascii="Times New Roman" w:hAnsi="Times New Roman"/>
            <w:lang w:eastAsia="nl-NL"/>
          </w:rPr>
          <w:t>http://kos-nark.ru/</w:t>
        </w:r>
      </w:hyperlink>
    </w:p>
    <w:p w14:paraId="4B32C64D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Программно-аппаратный комплекс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Профессиональные стандарты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1" w:history="1">
        <w:r w:rsidRPr="005F3211">
          <w:rPr>
            <w:rStyle w:val="a6"/>
            <w:rFonts w:ascii="Times New Roman" w:hAnsi="Times New Roman"/>
            <w:lang w:eastAsia="nl-NL"/>
          </w:rPr>
          <w:t>http://profstandart.rosmintrud.ru</w:t>
        </w:r>
      </w:hyperlink>
    </w:p>
    <w:p w14:paraId="75EE607F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Справочная информация: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Профессиональные стандарты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(Материал подготовлен специалистами КонсультантПлюс)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2" w:history="1">
        <w:r w:rsidRPr="006C5043">
          <w:rPr>
            <w:rStyle w:val="a6"/>
            <w:rFonts w:ascii="Times New Roman" w:hAnsi="Times New Roman"/>
            <w:lang w:eastAsia="nl-NL"/>
          </w:rPr>
          <w:t>http://www.consultant.ru/document/cons_doc_LAW_157436/</w:t>
        </w:r>
      </w:hyperlink>
    </w:p>
    <w:p w14:paraId="54F8D0E3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Справочник профессийДоступ: http://spravochnik.rosmintrud.ru/professions</w:t>
      </w:r>
    </w:p>
    <w:p w14:paraId="68726BE7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13" w:history="1">
        <w:r w:rsidRPr="006C5043">
          <w:rPr>
            <w:rStyle w:val="a6"/>
            <w:rFonts w:ascii="Times New Roman" w:hAnsi="Times New Roman"/>
            <w:lang w:eastAsia="nl-NL"/>
          </w:rPr>
          <w:t>http://atlas100.ru/</w:t>
        </w:r>
      </w:hyperlink>
    </w:p>
    <w:p w14:paraId="08A27C26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Профориентационные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14" w:history="1">
        <w:r w:rsidRPr="006C5043">
          <w:rPr>
            <w:rStyle w:val="a6"/>
            <w:rFonts w:ascii="Times New Roman" w:hAnsi="Times New Roman"/>
            <w:lang w:eastAsia="nl-NL"/>
          </w:rPr>
          <w:t>http://www.bc-nark.ru/vocational-guidance-materials/</w:t>
        </w:r>
      </w:hyperlink>
    </w:p>
    <w:p w14:paraId="5C81819D" w14:textId="77777777" w:rsidR="00E6556B" w:rsidRPr="006C5043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Карьера</w:t>
      </w:r>
      <w:r w:rsidR="00BD1FF5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Доступ: </w:t>
      </w:r>
      <w:hyperlink r:id="rId15" w:history="1">
        <w:r w:rsidRPr="006C5043">
          <w:rPr>
            <w:rStyle w:val="a6"/>
            <w:rFonts w:ascii="Times New Roman" w:hAnsi="Times New Roman"/>
            <w:lang w:eastAsia="nl-NL"/>
          </w:rPr>
          <w:t>http://www.znanie.info/portal/ec-main.html</w:t>
        </w:r>
      </w:hyperlink>
      <w:r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14:paraId="6F564CA2" w14:textId="77777777" w:rsidR="00E6556B" w:rsidRPr="006C5043" w:rsidRDefault="00E6556B" w:rsidP="00E6556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Посталюк - Доп-самара: ПРОФИ, 2002. - 78 с.</w:t>
      </w:r>
    </w:p>
    <w:p w14:paraId="5CC6D291" w14:textId="77777777" w:rsidR="00E6556B" w:rsidRDefault="00E6556B" w:rsidP="009A2E1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 w:rsidR="009A2E1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н/Д: Феникс, 2014.</w:t>
      </w:r>
    </w:p>
    <w:p w14:paraId="5288FE49" w14:textId="77777777" w:rsidR="009A2E14" w:rsidRDefault="00E6556B" w:rsidP="00B37D8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6D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6826DC">
        <w:rPr>
          <w:rFonts w:ascii="Times New Roman" w:hAnsi="Times New Roman" w:cs="Times New Roman"/>
          <w:sz w:val="24"/>
          <w:szCs w:val="24"/>
        </w:rPr>
        <w:t xml:space="preserve">Щербина М. Школа карьеры [Текст]: учебное пособие/ М. Щербина. – М.: Фонд </w:t>
      </w:r>
      <w:r w:rsidR="00BD1FF5">
        <w:rPr>
          <w:rFonts w:ascii="Times New Roman" w:hAnsi="Times New Roman" w:cs="Times New Roman"/>
          <w:sz w:val="24"/>
          <w:szCs w:val="24"/>
        </w:rPr>
        <w:t>«</w:t>
      </w:r>
      <w:r w:rsidRPr="006826DC">
        <w:rPr>
          <w:rFonts w:ascii="Times New Roman" w:hAnsi="Times New Roman" w:cs="Times New Roman"/>
          <w:sz w:val="24"/>
          <w:szCs w:val="24"/>
        </w:rPr>
        <w:t>Евразия</w:t>
      </w:r>
      <w:r w:rsidR="00BD1FF5">
        <w:rPr>
          <w:rFonts w:ascii="Times New Roman" w:hAnsi="Times New Roman" w:cs="Times New Roman"/>
          <w:sz w:val="24"/>
          <w:szCs w:val="24"/>
        </w:rPr>
        <w:t>»</w:t>
      </w:r>
      <w:r w:rsidRPr="006826DC">
        <w:rPr>
          <w:rFonts w:ascii="Times New Roman" w:hAnsi="Times New Roman" w:cs="Times New Roman"/>
          <w:sz w:val="24"/>
          <w:szCs w:val="24"/>
        </w:rPr>
        <w:t>, 2010. - 1520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9008CA" w14:textId="77777777" w:rsidR="00BD1FF5" w:rsidRDefault="00BD1FF5" w:rsidP="00B37D84">
      <w:pPr>
        <w:suppressAutoHyphens/>
        <w:spacing w:after="0" w:line="240" w:lineRule="auto"/>
        <w:jc w:val="both"/>
        <w:rPr>
          <w:b/>
          <w:caps/>
          <w:sz w:val="28"/>
          <w:szCs w:val="28"/>
        </w:rPr>
      </w:pPr>
    </w:p>
    <w:p w14:paraId="6CAE1827" w14:textId="77777777" w:rsidR="00E6556B" w:rsidRPr="00BD1FF5" w:rsidRDefault="00E6556B" w:rsidP="00BD1FF5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Cs w:val="28"/>
        </w:rPr>
      </w:pPr>
      <w:r w:rsidRPr="00BD1FF5">
        <w:rPr>
          <w:b/>
          <w:caps/>
          <w:szCs w:val="28"/>
        </w:rPr>
        <w:lastRenderedPageBreak/>
        <w:t>4. Контроль и оценка результатов освоения Дисциплины</w:t>
      </w:r>
    </w:p>
    <w:p w14:paraId="6DE18A39" w14:textId="77777777" w:rsidR="009A2E14" w:rsidRPr="007F34DA" w:rsidRDefault="009A2E14" w:rsidP="009A2E14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F34DA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477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3433"/>
        <w:gridCol w:w="2553"/>
      </w:tblGrid>
      <w:tr w:rsidR="009A2E14" w:rsidRPr="006C5043" w14:paraId="0BFF2E8F" w14:textId="77777777" w:rsidTr="00F72202"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A8DE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FF60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DE98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A2E14" w:rsidRPr="006C5043" w14:paraId="01640FBF" w14:textId="77777777" w:rsidTr="00F72202">
        <w:trPr>
          <w:trHeight w:val="1084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9E669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92868" w14:textId="77777777"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 w:rsidR="00BD1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B07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зачтено</w:t>
            </w:r>
            <w:r w:rsidR="00BD1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108FE497" w14:textId="77777777" w:rsidR="009A2E14" w:rsidRPr="00B07159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14:paraId="7B414147" w14:textId="77777777" w:rsidR="009A2E14" w:rsidRPr="00B07159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14:paraId="11724B7D" w14:textId="77777777" w:rsidR="009A2E14" w:rsidRPr="00B07159" w:rsidRDefault="009A2E14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  <w:p w14:paraId="68C6B647" w14:textId="77777777"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4BA0A7" w14:textId="77777777"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EFEDC" w14:textId="77777777" w:rsidR="009A2E14" w:rsidRPr="00B07159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0715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 (проекта плана карьерного развития)</w:t>
            </w:r>
          </w:p>
        </w:tc>
      </w:tr>
      <w:tr w:rsidR="009A2E14" w:rsidRPr="006C5043" w14:paraId="66FBD17F" w14:textId="77777777" w:rsidTr="00F72202">
        <w:trPr>
          <w:trHeight w:val="1234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CD359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характеризовать профессиональную деятельность на основе актуальной нормативно-правовой документации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4E9AE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59040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0085714A" w14:textId="77777777" w:rsidTr="00F72202">
        <w:trPr>
          <w:trHeight w:val="1539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0E4B4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 современную ситуацию на отраслевом и региональном рынке труда, и учитывать её в своей профессиональной деятельности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2B8FC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F9575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607B6DCC" w14:textId="77777777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7D7D0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ключевые компетенции цифровой экономики по отрасли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EF55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616F4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3E383376" w14:textId="77777777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301F52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ресурсы НСК для выстраивания траектории профессионального развития и самообразования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E826E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E7054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5C41DD15" w14:textId="77777777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B13C1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современные способы поиска работы, в том числе с использованием сети Интернет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9D71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1D916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73CFCC19" w14:textId="77777777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B6264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 НОК для подтверждения квалификации и профессионального роста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A8885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42943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44704889" w14:textId="77777777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5D658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профессионального развития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C99CC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53146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49B0DCA0" w14:textId="77777777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B7E26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владеть технологией планирования и развития карьеры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2B21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A7B17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1DCB41F8" w14:textId="77777777" w:rsidTr="00F72202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CB39A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и выстраивать траекторию профессионального развития и самообразования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2EDB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760D9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289EB15B" w14:textId="77777777" w:rsidTr="00F72202">
        <w:trPr>
          <w:trHeight w:val="521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E9878" w14:textId="77777777" w:rsidR="009A2E14" w:rsidRPr="006C5043" w:rsidRDefault="009A2E14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разрабатывать план карьерного развития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BF11C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D9DE1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A2E14" w:rsidRPr="006C5043" w14:paraId="78D3DDB7" w14:textId="77777777" w:rsidTr="00F72202">
        <w:trPr>
          <w:trHeight w:val="555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06CA3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портфолио карьерного продвижения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7CDB5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882C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23087BCD" w14:textId="77777777" w:rsidTr="00F72202">
        <w:trPr>
          <w:trHeight w:val="75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DBE99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5DD0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C5F15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23DA3AE7" w14:textId="77777777" w:rsidTr="00F72202">
        <w:trPr>
          <w:trHeight w:val="1332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232C7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структуры и содержания профессиональных стандартов и действующих квалификационных справочников: ЕТКС и ЕКС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2C4D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5A5E6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16870542" w14:textId="77777777" w:rsidTr="00F72202">
        <w:trPr>
          <w:trHeight w:val="45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27B4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, его классификация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0E21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F1B4C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6E26FA29" w14:textId="77777777" w:rsidTr="00F72202">
        <w:trPr>
          <w:trHeight w:val="78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175D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перспектив развития отраслевого и регионального рынка труда РФ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384A9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53E6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062C47F1" w14:textId="77777777" w:rsidTr="00F72202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7D873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экономика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сквозных цифровых технологии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7A0C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096F6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26094417" w14:textId="77777777" w:rsidTr="00F72202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0A398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система квалификаций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основных элементов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0DD27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10068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1A489F1F" w14:textId="77777777" w:rsidTr="00F72202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5E39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независимая оценка квалификаций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процедуры проведения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8413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B9BE5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1B37F708" w14:textId="77777777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D36B6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поиска работы, в том числе с использованием сети Интернет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8C4C6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1C60F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43EA791D" w14:textId="77777777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CAF9E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понятия 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карьера</w:t>
            </w:r>
            <w:r w:rsidR="00BD1F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, ее функций, видов, моделей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25B3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5340B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3109D734" w14:textId="77777777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535B0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этапов профессионального и карьерного развития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966D9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B585E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0F250C99" w14:textId="77777777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1C38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планирования профессиональной карьеры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7D403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D3E1F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19AF0FD4" w14:textId="77777777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0FB30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 плана карьерного развития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11D5A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FF96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20F78D6E" w14:textId="77777777" w:rsidTr="00F72202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EE8B7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структуры, видов, алгоритм составления  портфолио карьерного продвижения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2B73B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C2AE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A2E14" w:rsidRPr="006C5043" w14:paraId="3CA7A57E" w14:textId="77777777" w:rsidTr="00F72202">
        <w:trPr>
          <w:trHeight w:val="911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98BCD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</w:t>
            </w:r>
            <w:r w:rsidRPr="006C5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возможных траекторий профессионального развития и самообразования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5255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57934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0684B84E" w14:textId="77777777" w:rsidR="009A2E14" w:rsidRPr="006C5043" w:rsidRDefault="009A2E14" w:rsidP="009A2E14">
      <w:pPr>
        <w:rPr>
          <w:sz w:val="24"/>
          <w:szCs w:val="24"/>
        </w:rPr>
      </w:pPr>
    </w:p>
    <w:p w14:paraId="2C9F4089" w14:textId="77777777" w:rsidR="00E6556B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7B8415" w14:textId="77777777"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87224C" w14:textId="77777777"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3BA36F" w14:textId="77777777" w:rsidR="00E6556B" w:rsidRPr="00B37D84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</w:rPr>
      </w:pPr>
    </w:p>
    <w:sectPr w:rsidR="00E6556B" w:rsidRPr="00B37D84" w:rsidSect="00300A00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C0A84" w14:textId="77777777" w:rsidR="005007D1" w:rsidRDefault="005007D1" w:rsidP="00E6556B">
      <w:pPr>
        <w:spacing w:after="0" w:line="240" w:lineRule="auto"/>
      </w:pPr>
      <w:r>
        <w:separator/>
      </w:r>
    </w:p>
  </w:endnote>
  <w:endnote w:type="continuationSeparator" w:id="0">
    <w:p w14:paraId="5A535A6C" w14:textId="77777777" w:rsidR="005007D1" w:rsidRDefault="005007D1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B5BD" w14:textId="77777777" w:rsidR="00E557CC" w:rsidRDefault="00E557CC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E9437" w14:textId="77777777" w:rsidR="005007D1" w:rsidRDefault="005007D1" w:rsidP="00E6556B">
      <w:pPr>
        <w:spacing w:after="0" w:line="240" w:lineRule="auto"/>
      </w:pPr>
      <w:r>
        <w:separator/>
      </w:r>
    </w:p>
  </w:footnote>
  <w:footnote w:type="continuationSeparator" w:id="0">
    <w:p w14:paraId="1B764AF1" w14:textId="77777777" w:rsidR="005007D1" w:rsidRDefault="005007D1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 w15:restartNumberingAfterBreak="0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19"/>
  </w:num>
  <w:num w:numId="17">
    <w:abstractNumId w:val="18"/>
  </w:num>
  <w:num w:numId="18">
    <w:abstractNumId w:val="20"/>
  </w:num>
  <w:num w:numId="19">
    <w:abstractNumId w:val="22"/>
  </w:num>
  <w:num w:numId="20">
    <w:abstractNumId w:val="10"/>
  </w:num>
  <w:num w:numId="21">
    <w:abstractNumId w:val="12"/>
  </w:num>
  <w:num w:numId="22">
    <w:abstractNumId w:val="1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CF2"/>
    <w:rsid w:val="000459D0"/>
    <w:rsid w:val="00051AB9"/>
    <w:rsid w:val="000B5FFF"/>
    <w:rsid w:val="000D16FB"/>
    <w:rsid w:val="000E455F"/>
    <w:rsid w:val="00115158"/>
    <w:rsid w:val="00116593"/>
    <w:rsid w:val="00140BC3"/>
    <w:rsid w:val="00141B02"/>
    <w:rsid w:val="001528E4"/>
    <w:rsid w:val="00156C34"/>
    <w:rsid w:val="001602EE"/>
    <w:rsid w:val="00160BA7"/>
    <w:rsid w:val="001613E6"/>
    <w:rsid w:val="0018154E"/>
    <w:rsid w:val="001A29DA"/>
    <w:rsid w:val="001B22F1"/>
    <w:rsid w:val="001E647A"/>
    <w:rsid w:val="00254D66"/>
    <w:rsid w:val="002946A1"/>
    <w:rsid w:val="002B130E"/>
    <w:rsid w:val="002B718C"/>
    <w:rsid w:val="002C065E"/>
    <w:rsid w:val="002C21F8"/>
    <w:rsid w:val="002E1590"/>
    <w:rsid w:val="00300A00"/>
    <w:rsid w:val="00302D9B"/>
    <w:rsid w:val="00303998"/>
    <w:rsid w:val="00323217"/>
    <w:rsid w:val="0034688B"/>
    <w:rsid w:val="00363470"/>
    <w:rsid w:val="003814F9"/>
    <w:rsid w:val="003843CD"/>
    <w:rsid w:val="003B3802"/>
    <w:rsid w:val="003C7887"/>
    <w:rsid w:val="003D4BDE"/>
    <w:rsid w:val="0042434B"/>
    <w:rsid w:val="0043158E"/>
    <w:rsid w:val="00445DC3"/>
    <w:rsid w:val="004E184C"/>
    <w:rsid w:val="004F7C83"/>
    <w:rsid w:val="005007D1"/>
    <w:rsid w:val="005019EE"/>
    <w:rsid w:val="00560460"/>
    <w:rsid w:val="00561893"/>
    <w:rsid w:val="00562B57"/>
    <w:rsid w:val="0056520A"/>
    <w:rsid w:val="005B0183"/>
    <w:rsid w:val="005B15A8"/>
    <w:rsid w:val="005D28EA"/>
    <w:rsid w:val="005E1969"/>
    <w:rsid w:val="005E22AA"/>
    <w:rsid w:val="005F7E47"/>
    <w:rsid w:val="00604E8C"/>
    <w:rsid w:val="00650A56"/>
    <w:rsid w:val="006620F1"/>
    <w:rsid w:val="00663FDB"/>
    <w:rsid w:val="006876E1"/>
    <w:rsid w:val="006918C6"/>
    <w:rsid w:val="006E7D5C"/>
    <w:rsid w:val="00731E48"/>
    <w:rsid w:val="00742C57"/>
    <w:rsid w:val="0076121A"/>
    <w:rsid w:val="007E7CD0"/>
    <w:rsid w:val="007F34DA"/>
    <w:rsid w:val="008133A9"/>
    <w:rsid w:val="008646F5"/>
    <w:rsid w:val="008B5E18"/>
    <w:rsid w:val="008D0A06"/>
    <w:rsid w:val="008D62D9"/>
    <w:rsid w:val="008E6A9F"/>
    <w:rsid w:val="00930766"/>
    <w:rsid w:val="00954E08"/>
    <w:rsid w:val="00962D41"/>
    <w:rsid w:val="00963F50"/>
    <w:rsid w:val="00964926"/>
    <w:rsid w:val="00977475"/>
    <w:rsid w:val="00990961"/>
    <w:rsid w:val="00991A61"/>
    <w:rsid w:val="00995CD1"/>
    <w:rsid w:val="009A2E14"/>
    <w:rsid w:val="009B4C56"/>
    <w:rsid w:val="009E27A2"/>
    <w:rsid w:val="009F7D00"/>
    <w:rsid w:val="00A11831"/>
    <w:rsid w:val="00A11D89"/>
    <w:rsid w:val="00A212E4"/>
    <w:rsid w:val="00A6114D"/>
    <w:rsid w:val="00A81356"/>
    <w:rsid w:val="00A8139D"/>
    <w:rsid w:val="00AD6D2E"/>
    <w:rsid w:val="00B07159"/>
    <w:rsid w:val="00B37D84"/>
    <w:rsid w:val="00B80624"/>
    <w:rsid w:val="00BB690A"/>
    <w:rsid w:val="00BC21E9"/>
    <w:rsid w:val="00BC5750"/>
    <w:rsid w:val="00BD1FF5"/>
    <w:rsid w:val="00C204FD"/>
    <w:rsid w:val="00C33B74"/>
    <w:rsid w:val="00C35B39"/>
    <w:rsid w:val="00C52791"/>
    <w:rsid w:val="00C61863"/>
    <w:rsid w:val="00C663DD"/>
    <w:rsid w:val="00C80546"/>
    <w:rsid w:val="00C930D8"/>
    <w:rsid w:val="00CC15A0"/>
    <w:rsid w:val="00CF62C2"/>
    <w:rsid w:val="00D02ED5"/>
    <w:rsid w:val="00D57CF2"/>
    <w:rsid w:val="00D6065D"/>
    <w:rsid w:val="00D67CF2"/>
    <w:rsid w:val="00DA6935"/>
    <w:rsid w:val="00E10053"/>
    <w:rsid w:val="00E2113B"/>
    <w:rsid w:val="00E234E8"/>
    <w:rsid w:val="00E25F80"/>
    <w:rsid w:val="00E26CEC"/>
    <w:rsid w:val="00E557CC"/>
    <w:rsid w:val="00E56F53"/>
    <w:rsid w:val="00E6556B"/>
    <w:rsid w:val="00E65D38"/>
    <w:rsid w:val="00EA12C7"/>
    <w:rsid w:val="00EA52CE"/>
    <w:rsid w:val="00EE20A2"/>
    <w:rsid w:val="00F3254F"/>
    <w:rsid w:val="00F34726"/>
    <w:rsid w:val="00F3578F"/>
    <w:rsid w:val="00F57F71"/>
    <w:rsid w:val="00F63251"/>
    <w:rsid w:val="00F72202"/>
    <w:rsid w:val="00F775B6"/>
    <w:rsid w:val="00FB7C58"/>
    <w:rsid w:val="00FD562F"/>
    <w:rsid w:val="00FE2C9F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B739"/>
  <w15:docId w15:val="{906D1B98-E1E9-48B3-8638-1B136C39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887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A2E14"/>
  </w:style>
  <w:style w:type="paragraph" w:styleId="af">
    <w:name w:val="footer"/>
    <w:basedOn w:val="a"/>
    <w:link w:val="af0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A2E14"/>
  </w:style>
  <w:style w:type="paragraph" w:styleId="af1">
    <w:name w:val="Normal (Web)"/>
    <w:basedOn w:val="a"/>
    <w:uiPriority w:val="99"/>
    <w:semiHidden/>
    <w:unhideWhenUsed/>
    <w:rsid w:val="005F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tlas100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7436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fstandart.rosmintru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e.info/portal/ec-main.html" TargetMode="External"/><Relationship Id="rId10" Type="http://schemas.openxmlformats.org/officeDocument/2006/relationships/hyperlink" Target="http://kos-nar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k-nark.ru/" TargetMode="External"/><Relationship Id="rId14" Type="http://schemas.openxmlformats.org/officeDocument/2006/relationships/hyperlink" Target="http://www.bc-nark.ru/vocational-guidance-material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E0260-74D3-43EF-B12B-94A537DC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2948</Words>
  <Characters>16806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48</cp:revision>
  <cp:lastPrinted>2019-11-06T07:07:00Z</cp:lastPrinted>
  <dcterms:created xsi:type="dcterms:W3CDTF">2015-11-04T11:27:00Z</dcterms:created>
  <dcterms:modified xsi:type="dcterms:W3CDTF">2026-03-04T05:15:00Z</dcterms:modified>
</cp:coreProperties>
</file>